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9B1CF9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F09A1" w:rsidRPr="000D67AD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F09A1" w:rsidRPr="005F09A1" w:rsidRDefault="005F09A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F09A1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5F09A1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F09A1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F09A1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F09A1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F09A1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F09A1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1945149F" wp14:editId="0A34D3A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d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5F09A1" w:rsidRPr="007765E5" w:rsidRDefault="005F09A1" w:rsidP="005F09A1">
      <w:pPr>
        <w:ind w:left="5670" w:firstLine="0"/>
        <w:jc w:val="center"/>
        <w:rPr>
          <w:sz w:val="24"/>
          <w:szCs w:val="24"/>
        </w:rPr>
      </w:pPr>
      <w:r w:rsidRPr="007765E5">
        <w:rPr>
          <w:sz w:val="24"/>
          <w:szCs w:val="24"/>
        </w:rPr>
        <w:t>УТВЕРЖДАЮ:</w:t>
      </w: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>Председатель закупочной комиссии -</w:t>
      </w: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>ПАО «МРСК Центра»-</w:t>
      </w: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>«Белгородэнерго»</w:t>
      </w: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 xml:space="preserve">____________ </w:t>
      </w:r>
      <w:r>
        <w:rPr>
          <w:sz w:val="24"/>
          <w:szCs w:val="24"/>
        </w:rPr>
        <w:t>С.Н.Демидов</w:t>
      </w: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</w:p>
    <w:p w:rsidR="005F09A1" w:rsidRPr="007765E5" w:rsidRDefault="005F09A1" w:rsidP="005F09A1">
      <w:pPr>
        <w:spacing w:line="240" w:lineRule="auto"/>
        <w:jc w:val="right"/>
        <w:rPr>
          <w:sz w:val="24"/>
          <w:szCs w:val="24"/>
        </w:rPr>
      </w:pPr>
    </w:p>
    <w:p w:rsidR="005F09A1" w:rsidRPr="007765E5" w:rsidRDefault="005F09A1" w:rsidP="005F09A1">
      <w:pPr>
        <w:ind w:left="5670" w:firstLine="0"/>
        <w:jc w:val="right"/>
        <w:rPr>
          <w:sz w:val="24"/>
          <w:szCs w:val="24"/>
        </w:rPr>
      </w:pPr>
      <w:r w:rsidRPr="007765E5">
        <w:rPr>
          <w:sz w:val="24"/>
          <w:szCs w:val="24"/>
        </w:rPr>
        <w:t xml:space="preserve"> «</w:t>
      </w:r>
      <w:r w:rsidR="00E47761">
        <w:rPr>
          <w:sz w:val="24"/>
          <w:szCs w:val="24"/>
        </w:rPr>
        <w:t>30</w:t>
      </w:r>
      <w:r w:rsidRPr="007765E5">
        <w:rPr>
          <w:sz w:val="24"/>
          <w:szCs w:val="24"/>
        </w:rPr>
        <w:t>»</w:t>
      </w:r>
      <w:r>
        <w:rPr>
          <w:sz w:val="24"/>
          <w:szCs w:val="24"/>
        </w:rPr>
        <w:t xml:space="preserve"> ноября</w:t>
      </w:r>
      <w:r w:rsidRPr="007765E5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7765E5">
        <w:rPr>
          <w:sz w:val="24"/>
          <w:szCs w:val="24"/>
        </w:rPr>
        <w:t xml:space="preserve"> г.</w:t>
      </w:r>
    </w:p>
    <w:p w:rsidR="005F09A1" w:rsidRPr="007765E5" w:rsidRDefault="005F09A1" w:rsidP="005F09A1">
      <w:pPr>
        <w:ind w:firstLine="0"/>
        <w:jc w:val="left"/>
        <w:rPr>
          <w:sz w:val="24"/>
          <w:szCs w:val="24"/>
        </w:rPr>
      </w:pPr>
    </w:p>
    <w:p w:rsidR="005F09A1" w:rsidRPr="0082692F" w:rsidRDefault="005F09A1" w:rsidP="005F09A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Согласовано на заседании</w:t>
      </w:r>
    </w:p>
    <w:p w:rsidR="005F09A1" w:rsidRPr="0082692F" w:rsidRDefault="005F09A1" w:rsidP="005F09A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закупочной комиссии</w:t>
      </w:r>
    </w:p>
    <w:p w:rsidR="005F09A1" w:rsidRPr="0082692F" w:rsidRDefault="005F09A1" w:rsidP="005F09A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Протокол №0</w:t>
      </w:r>
      <w:r w:rsidR="00E47761">
        <w:rPr>
          <w:b/>
          <w:kern w:val="36"/>
          <w:sz w:val="24"/>
          <w:szCs w:val="24"/>
        </w:rPr>
        <w:t>714</w:t>
      </w:r>
      <w:r w:rsidRPr="0082692F">
        <w:rPr>
          <w:b/>
          <w:kern w:val="36"/>
          <w:sz w:val="24"/>
          <w:szCs w:val="24"/>
        </w:rPr>
        <w:t>- БЕ-1</w:t>
      </w:r>
      <w:r>
        <w:rPr>
          <w:b/>
          <w:kern w:val="36"/>
          <w:sz w:val="24"/>
          <w:szCs w:val="24"/>
        </w:rPr>
        <w:t>8</w:t>
      </w:r>
    </w:p>
    <w:p w:rsidR="005F09A1" w:rsidRPr="007765E5" w:rsidRDefault="005F09A1" w:rsidP="005F09A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82692F">
        <w:rPr>
          <w:b/>
          <w:kern w:val="36"/>
          <w:sz w:val="24"/>
          <w:szCs w:val="24"/>
        </w:rPr>
        <w:t>от «</w:t>
      </w:r>
      <w:r w:rsidR="00E47761">
        <w:rPr>
          <w:b/>
          <w:kern w:val="36"/>
          <w:sz w:val="24"/>
          <w:szCs w:val="24"/>
        </w:rPr>
        <w:t>30</w:t>
      </w:r>
      <w:r w:rsidRPr="0082692F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ноября</w:t>
      </w:r>
      <w:r w:rsidRPr="0082692F">
        <w:rPr>
          <w:b/>
          <w:kern w:val="36"/>
          <w:sz w:val="24"/>
          <w:szCs w:val="24"/>
        </w:rPr>
        <w:t xml:space="preserve"> 201</w:t>
      </w:r>
      <w:r>
        <w:rPr>
          <w:b/>
          <w:kern w:val="36"/>
          <w:sz w:val="24"/>
          <w:szCs w:val="24"/>
        </w:rPr>
        <w:t>8</w:t>
      </w:r>
      <w:r w:rsidRPr="0082692F">
        <w:rPr>
          <w:b/>
          <w:kern w:val="36"/>
          <w:sz w:val="24"/>
          <w:szCs w:val="24"/>
        </w:rPr>
        <w:t xml:space="preserve"> года</w:t>
      </w:r>
    </w:p>
    <w:p w:rsidR="005F09A1" w:rsidRPr="00C12FA4" w:rsidRDefault="005F09A1" w:rsidP="005F09A1">
      <w:pPr>
        <w:spacing w:line="264" w:lineRule="auto"/>
        <w:jc w:val="center"/>
        <w:rPr>
          <w:sz w:val="24"/>
          <w:szCs w:val="24"/>
        </w:rPr>
      </w:pPr>
    </w:p>
    <w:p w:rsidR="005F09A1" w:rsidRPr="00C12FA4" w:rsidRDefault="005F09A1" w:rsidP="005F09A1">
      <w:pPr>
        <w:spacing w:line="264" w:lineRule="auto"/>
        <w:jc w:val="center"/>
        <w:rPr>
          <w:sz w:val="24"/>
          <w:szCs w:val="24"/>
        </w:rPr>
      </w:pPr>
    </w:p>
    <w:p w:rsidR="005F09A1" w:rsidRPr="00C12FA4" w:rsidRDefault="005F09A1" w:rsidP="005F09A1">
      <w:pPr>
        <w:spacing w:line="264" w:lineRule="auto"/>
        <w:jc w:val="center"/>
        <w:rPr>
          <w:sz w:val="24"/>
          <w:szCs w:val="24"/>
        </w:rPr>
      </w:pPr>
    </w:p>
    <w:p w:rsidR="005F09A1" w:rsidRPr="00C12FA4" w:rsidRDefault="005F09A1" w:rsidP="005F09A1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5F09A1" w:rsidRPr="00C12FA4" w:rsidRDefault="005F09A1" w:rsidP="005F09A1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5F09A1" w:rsidRPr="00C12FA4" w:rsidRDefault="005F09A1" w:rsidP="005F09A1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5F09A1" w:rsidRPr="00C12FA4" w:rsidRDefault="005F09A1" w:rsidP="005F09A1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E47761" w:rsidRPr="00E47761">
        <w:rPr>
          <w:b/>
          <w:sz w:val="24"/>
          <w:szCs w:val="24"/>
        </w:rPr>
        <w:t>Договора на оказание услуг</w:t>
      </w:r>
      <w:r w:rsidR="00E47761" w:rsidRPr="00E47761">
        <w:rPr>
          <w:b/>
          <w:snapToGrid w:val="0"/>
          <w:sz w:val="24"/>
          <w:szCs w:val="24"/>
        </w:rPr>
        <w:t xml:space="preserve"> по т</w:t>
      </w:r>
      <w:r w:rsidR="00E47761" w:rsidRPr="00E47761">
        <w:rPr>
          <w:b/>
          <w:sz w:val="24"/>
          <w:szCs w:val="24"/>
        </w:rPr>
        <w:t>ехническому обслуживанию комплексов технических средств безопасности для нужд ПАО МРСК Центра (филиал Белгородэнерго)</w:t>
      </w:r>
    </w:p>
    <w:p w:rsidR="005F09A1" w:rsidRPr="00F75E26" w:rsidRDefault="005F09A1" w:rsidP="005F09A1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F09A1" w:rsidRPr="00C12FA4" w:rsidRDefault="005F09A1" w:rsidP="005F09A1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«ОБЩАЯ, КОММЕРЧЕСКАЯ и техническая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5F09A1" w:rsidRPr="00C12FA4" w:rsidRDefault="005F09A1" w:rsidP="005F09A1">
      <w:pPr>
        <w:spacing w:line="264" w:lineRule="auto"/>
        <w:ind w:firstLine="0"/>
        <w:rPr>
          <w:sz w:val="24"/>
          <w:szCs w:val="24"/>
        </w:rPr>
      </w:pPr>
    </w:p>
    <w:p w:rsidR="005F09A1" w:rsidRPr="00C12FA4" w:rsidRDefault="005F09A1" w:rsidP="005F09A1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5F09A1">
        <w:rPr>
          <w:sz w:val="24"/>
          <w:szCs w:val="24"/>
        </w:rPr>
        <w:t>Белгород</w:t>
      </w:r>
      <w:r w:rsidRPr="00C12FA4">
        <w:rPr>
          <w:sz w:val="24"/>
          <w:szCs w:val="24"/>
        </w:rPr>
        <w:br/>
      </w:r>
      <w:r w:rsidR="006F025D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86C07" w:rsidRDefault="00AD2F1E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86C07">
        <w:rPr>
          <w:noProof/>
        </w:rPr>
        <w:t>1</w:t>
      </w:r>
      <w:r w:rsidR="00F86C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86C07">
        <w:rPr>
          <w:noProof/>
        </w:rPr>
        <w:t>Общие положения</w:t>
      </w:r>
      <w:r w:rsidR="00F86C07">
        <w:rPr>
          <w:noProof/>
        </w:rPr>
        <w:tab/>
      </w:r>
      <w:r>
        <w:rPr>
          <w:noProof/>
        </w:rPr>
        <w:fldChar w:fldCharType="begin"/>
      </w:r>
      <w:r w:rsidR="00F86C07">
        <w:rPr>
          <w:noProof/>
        </w:rPr>
        <w:instrText xml:space="preserve"> PAGEREF _Toc498590136 \h </w:instrText>
      </w:r>
      <w:r>
        <w:rPr>
          <w:noProof/>
        </w:rPr>
      </w:r>
      <w:r>
        <w:rPr>
          <w:noProof/>
        </w:rPr>
        <w:fldChar w:fldCharType="separate"/>
      </w:r>
      <w:r w:rsidR="00B5515B">
        <w:rPr>
          <w:noProof/>
        </w:rPr>
        <w:t>4</w:t>
      </w:r>
      <w:r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</w:t>
      </w:r>
      <w:r w:rsidR="00AD2F1E">
        <w:rPr>
          <w:noProof/>
        </w:rPr>
        <w:fldChar w:fldCharType="end"/>
      </w:r>
    </w:p>
    <w:p w:rsidR="00F86C07" w:rsidRDefault="00F86C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18227C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11</w:t>
      </w:r>
      <w:r w:rsidR="00AD2F1E">
        <w:rPr>
          <w:noProof/>
        </w:rPr>
        <w:fldChar w:fldCharType="end"/>
      </w:r>
    </w:p>
    <w:p w:rsidR="00F86C07" w:rsidRDefault="00F86C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8227C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45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18227C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62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84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87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18227C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18227C">
        <w:rPr>
          <w:noProof/>
          <w:color w:val="000000"/>
        </w:rPr>
        <w:t>(форма 17)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18227C">
        <w:rPr>
          <w:noProof/>
          <w:color w:val="000000"/>
        </w:rPr>
        <w:t>(форма 18)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96</w:t>
      </w:r>
      <w:r w:rsidR="00AD2F1E">
        <w:rPr>
          <w:noProof/>
        </w:rPr>
        <w:fldChar w:fldCharType="end"/>
      </w:r>
    </w:p>
    <w:p w:rsidR="00717F60" w:rsidRPr="00E71A48" w:rsidRDefault="00AD2F1E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13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137"/>
      <w:bookmarkEnd w:id="8"/>
      <w:r w:rsidRPr="00E71A48">
        <w:t>Общие сведения о процедуре запроса предложений</w:t>
      </w:r>
      <w:bookmarkEnd w:id="9"/>
    </w:p>
    <w:p w:rsidR="005B75A6" w:rsidRPr="00B60B3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</w:t>
      </w:r>
      <w:r w:rsidR="005F09A1">
        <w:t xml:space="preserve">филиал </w:t>
      </w:r>
      <w:r w:rsidR="005F09A1" w:rsidRPr="000C6526">
        <w:t xml:space="preserve">ПАО </w:t>
      </w:r>
      <w:r w:rsidR="005F09A1" w:rsidRPr="00CA135C">
        <w:rPr>
          <w:iCs/>
          <w:sz w:val="24"/>
          <w:szCs w:val="24"/>
        </w:rPr>
        <w:t>«МРСК Центра»-«Белгородэнерго», расположенный по адресу</w:t>
      </w:r>
      <w:r w:rsidR="005F09A1" w:rsidRPr="00090F2D">
        <w:rPr>
          <w:iCs/>
          <w:sz w:val="24"/>
          <w:szCs w:val="24"/>
        </w:rPr>
        <w:t>: РФ, 308000, г. Белгород, ул. Преображенская, 42</w:t>
      </w:r>
      <w:r w:rsidR="005F09A1" w:rsidRPr="00382A07">
        <w:rPr>
          <w:iCs/>
          <w:sz w:val="24"/>
          <w:szCs w:val="24"/>
        </w:rPr>
        <w:t xml:space="preserve">, секретарь Закупочной комиссии – </w:t>
      </w:r>
      <w:r w:rsidR="005F09A1">
        <w:rPr>
          <w:iCs/>
          <w:sz w:val="24"/>
          <w:szCs w:val="24"/>
        </w:rPr>
        <w:t>Аверьянова</w:t>
      </w:r>
      <w:r w:rsidR="005F09A1" w:rsidRPr="00B7422A">
        <w:rPr>
          <w:bCs w:val="0"/>
          <w:sz w:val="24"/>
          <w:szCs w:val="24"/>
          <w:lang w:eastAsia="ru-RU"/>
        </w:rPr>
        <w:t xml:space="preserve"> Татьяна Николаевна, контактный телефон: (4722) 58-17-51 или по адресу электронной почты: </w:t>
      </w:r>
      <w:hyperlink r:id="rId17" w:history="1">
        <w:r w:rsidR="005F09A1" w:rsidRPr="001C34E2">
          <w:rPr>
            <w:rStyle w:val="a7"/>
            <w:iCs/>
          </w:rPr>
          <w:t>Averyanova.TN@mrsk-1.ru</w:t>
        </w:r>
      </w:hyperlink>
      <w:r w:rsidR="005F09A1" w:rsidRPr="001C34E2">
        <w:t xml:space="preserve">, </w:t>
      </w:r>
      <w:r w:rsidR="005F09A1" w:rsidRPr="00A90554">
        <w:rPr>
          <w:bCs w:val="0"/>
          <w:sz w:val="24"/>
          <w:szCs w:val="24"/>
          <w:lang w:eastAsia="ru-RU"/>
        </w:rPr>
        <w:t xml:space="preserve">ответственное лицо Ермолова Ирина Валерьевна – контактный телефон: (4722) 58-17-81, адрес электронной почты: </w:t>
      </w:r>
      <w:r w:rsidR="005F09A1" w:rsidRPr="00A90554">
        <w:rPr>
          <w:color w:val="0000FF"/>
          <w:sz w:val="24"/>
          <w:szCs w:val="24"/>
          <w:u w:val="single"/>
          <w:lang w:eastAsia="ru-RU"/>
        </w:rPr>
        <w:t>Ermolova.IV@mrsk-1.ru</w:t>
      </w:r>
      <w:r w:rsidR="005F09A1" w:rsidRPr="00A90554">
        <w:rPr>
          <w:bCs w:val="0"/>
          <w:sz w:val="24"/>
          <w:szCs w:val="24"/>
          <w:lang w:eastAsia="ru-RU"/>
        </w:rPr>
        <w:t xml:space="preserve">, по вопросам, связанным с </w:t>
      </w:r>
      <w:r w:rsidR="005F09A1" w:rsidRPr="00B60B34">
        <w:rPr>
          <w:bCs w:val="0"/>
          <w:sz w:val="24"/>
          <w:szCs w:val="24"/>
          <w:lang w:eastAsia="ru-RU"/>
        </w:rPr>
        <w:t xml:space="preserve">разъяснением технического задания, обращаться к ответственному сотруднику </w:t>
      </w:r>
      <w:r w:rsidR="005F09A1" w:rsidRPr="00E47761">
        <w:rPr>
          <w:bCs w:val="0"/>
          <w:sz w:val="24"/>
          <w:szCs w:val="24"/>
          <w:lang w:eastAsia="ru-RU"/>
        </w:rPr>
        <w:t xml:space="preserve">Организатора  - </w:t>
      </w:r>
      <w:r w:rsidR="00E47761" w:rsidRPr="00E47761">
        <w:rPr>
          <w:sz w:val="24"/>
          <w:szCs w:val="24"/>
        </w:rPr>
        <w:t xml:space="preserve">Матушкину Игорю Карповичу тел.: (4722) 30-40-53, адрес электронной почты:  </w:t>
      </w:r>
      <w:r w:rsidR="00E47761" w:rsidRPr="00E47761">
        <w:rPr>
          <w:rStyle w:val="a7"/>
          <w:sz w:val="24"/>
          <w:szCs w:val="24"/>
        </w:rPr>
        <w:t>Matushkin.IK@mrsk-1.ru</w:t>
      </w:r>
      <w:r w:rsidR="005F09A1" w:rsidRPr="00E47761">
        <w:rPr>
          <w:iCs/>
          <w:sz w:val="24"/>
          <w:szCs w:val="24"/>
        </w:rPr>
        <w:t>. Извещением</w:t>
      </w:r>
      <w:r w:rsidR="005F09A1" w:rsidRPr="00B60B34">
        <w:rPr>
          <w:sz w:val="24"/>
          <w:szCs w:val="24"/>
        </w:rPr>
        <w:t xml:space="preserve"> о проведении открытого </w:t>
      </w:r>
      <w:r w:rsidR="005F09A1" w:rsidRPr="00B60B34">
        <w:rPr>
          <w:iCs/>
          <w:sz w:val="24"/>
          <w:szCs w:val="24"/>
        </w:rPr>
        <w:t>запроса предложений</w:t>
      </w:r>
      <w:r w:rsidR="005F09A1" w:rsidRPr="00B60B34">
        <w:rPr>
          <w:sz w:val="24"/>
          <w:szCs w:val="24"/>
        </w:rPr>
        <w:t>, опубликованным</w:t>
      </w:r>
      <w:r w:rsidRPr="00B60B34">
        <w:rPr>
          <w:sz w:val="24"/>
          <w:szCs w:val="24"/>
        </w:rPr>
        <w:t xml:space="preserve"> </w:t>
      </w:r>
      <w:r w:rsidRPr="00B60B34">
        <w:rPr>
          <w:b/>
          <w:sz w:val="24"/>
          <w:szCs w:val="24"/>
        </w:rPr>
        <w:t>«</w:t>
      </w:r>
      <w:r w:rsidR="00AF5403">
        <w:rPr>
          <w:b/>
          <w:sz w:val="24"/>
          <w:szCs w:val="24"/>
        </w:rPr>
        <w:t>03</w:t>
      </w:r>
      <w:r w:rsidRPr="00B60B34">
        <w:rPr>
          <w:b/>
          <w:sz w:val="24"/>
          <w:szCs w:val="24"/>
        </w:rPr>
        <w:t xml:space="preserve">» </w:t>
      </w:r>
      <w:r w:rsidR="00AF5403">
        <w:rPr>
          <w:b/>
          <w:sz w:val="24"/>
          <w:szCs w:val="24"/>
        </w:rPr>
        <w:t>декаб</w:t>
      </w:r>
      <w:r w:rsidR="00862664" w:rsidRPr="00B60B34">
        <w:rPr>
          <w:b/>
          <w:sz w:val="24"/>
          <w:szCs w:val="24"/>
        </w:rPr>
        <w:t>ря</w:t>
      </w:r>
      <w:r w:rsidRPr="00B60B34">
        <w:rPr>
          <w:b/>
          <w:sz w:val="24"/>
          <w:szCs w:val="24"/>
        </w:rPr>
        <w:t xml:space="preserve"> </w:t>
      </w:r>
      <w:r w:rsidR="006F025D" w:rsidRPr="00B60B34">
        <w:rPr>
          <w:b/>
          <w:sz w:val="24"/>
          <w:szCs w:val="24"/>
        </w:rPr>
        <w:t>2018</w:t>
      </w:r>
      <w:r w:rsidRPr="00B60B34">
        <w:rPr>
          <w:b/>
          <w:sz w:val="24"/>
          <w:szCs w:val="24"/>
        </w:rPr>
        <w:t xml:space="preserve"> г.</w:t>
      </w:r>
      <w:r w:rsidRPr="00B60B34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B60B34">
          <w:rPr>
            <w:rStyle w:val="a7"/>
            <w:sz w:val="24"/>
            <w:szCs w:val="24"/>
          </w:rPr>
          <w:t>www.zakupki.</w:t>
        </w:r>
        <w:r w:rsidR="00345CCA" w:rsidRPr="00B60B34">
          <w:rPr>
            <w:rStyle w:val="a7"/>
            <w:sz w:val="24"/>
            <w:szCs w:val="24"/>
            <w:lang w:val="en-US"/>
          </w:rPr>
          <w:t>gov</w:t>
        </w:r>
        <w:r w:rsidR="00345CCA" w:rsidRPr="00B60B34">
          <w:rPr>
            <w:rStyle w:val="a7"/>
            <w:sz w:val="24"/>
            <w:szCs w:val="24"/>
          </w:rPr>
          <w:t>.ru</w:t>
        </w:r>
      </w:hyperlink>
      <w:r w:rsidRPr="00B60B34">
        <w:rPr>
          <w:sz w:val="24"/>
          <w:szCs w:val="24"/>
        </w:rPr>
        <w:t>),</w:t>
      </w:r>
      <w:r w:rsidR="009D7F01" w:rsidRPr="00B60B34">
        <w:rPr>
          <w:iCs/>
          <w:sz w:val="24"/>
          <w:szCs w:val="24"/>
        </w:rPr>
        <w:t xml:space="preserve"> </w:t>
      </w:r>
      <w:r w:rsidR="009D7F01" w:rsidRPr="00B60B34">
        <w:rPr>
          <w:sz w:val="24"/>
          <w:szCs w:val="24"/>
        </w:rPr>
        <w:t xml:space="preserve">на сайте </w:t>
      </w:r>
      <w:r w:rsidR="007556FF" w:rsidRPr="00B60B34">
        <w:rPr>
          <w:iCs/>
          <w:sz w:val="24"/>
          <w:szCs w:val="24"/>
        </w:rPr>
        <w:t>ПАО «МРСК Центра»</w:t>
      </w:r>
      <w:r w:rsidR="009D7F01" w:rsidRPr="00B60B34">
        <w:rPr>
          <w:sz w:val="24"/>
          <w:szCs w:val="24"/>
        </w:rPr>
        <w:t xml:space="preserve"> (</w:t>
      </w:r>
      <w:hyperlink r:id="rId19" w:history="1">
        <w:r w:rsidR="007556FF" w:rsidRPr="00B60B34">
          <w:rPr>
            <w:rStyle w:val="a7"/>
            <w:sz w:val="24"/>
            <w:szCs w:val="24"/>
          </w:rPr>
          <w:t>www.mrsk-1.ru</w:t>
        </w:r>
      </w:hyperlink>
      <w:r w:rsidR="00862664" w:rsidRPr="00B60B34">
        <w:rPr>
          <w:sz w:val="24"/>
          <w:szCs w:val="24"/>
        </w:rPr>
        <w:t>)</w:t>
      </w:r>
      <w:r w:rsidR="00702B2C" w:rsidRPr="00B60B34">
        <w:rPr>
          <w:sz w:val="24"/>
          <w:szCs w:val="24"/>
        </w:rPr>
        <w:t xml:space="preserve">, на сайте ЭТП, указанном в п. </w:t>
      </w:r>
      <w:r w:rsidR="002F5A68" w:rsidRPr="00B60B34">
        <w:fldChar w:fldCharType="begin"/>
      </w:r>
      <w:r w:rsidR="002F5A68" w:rsidRPr="00B60B34">
        <w:instrText xml:space="preserve"> REF _Ref440269836 \r \h  \* MERGEFORMAT </w:instrText>
      </w:r>
      <w:r w:rsidR="002F5A68" w:rsidRPr="00B60B34">
        <w:fldChar w:fldCharType="separate"/>
      </w:r>
      <w:r w:rsidR="00457E23" w:rsidRPr="00B60B34">
        <w:rPr>
          <w:sz w:val="24"/>
          <w:szCs w:val="24"/>
        </w:rPr>
        <w:t>1.1.2</w:t>
      </w:r>
      <w:r w:rsidR="002F5A68" w:rsidRPr="00B60B34">
        <w:fldChar w:fldCharType="end"/>
      </w:r>
      <w:r w:rsidR="00702B2C" w:rsidRPr="00B60B34">
        <w:rPr>
          <w:sz w:val="24"/>
          <w:szCs w:val="24"/>
        </w:rPr>
        <w:t xml:space="preserve"> настоящей Документации,</w:t>
      </w:r>
      <w:r w:rsidR="009A7733" w:rsidRPr="00B60B34">
        <w:rPr>
          <w:iCs/>
          <w:sz w:val="24"/>
          <w:szCs w:val="24"/>
        </w:rPr>
        <w:t xml:space="preserve"> </w:t>
      </w:r>
      <w:r w:rsidRPr="00B60B34">
        <w:rPr>
          <w:iCs/>
          <w:sz w:val="24"/>
          <w:szCs w:val="24"/>
        </w:rPr>
        <w:t>приг</w:t>
      </w:r>
      <w:r w:rsidRPr="00B60B34">
        <w:rPr>
          <w:sz w:val="24"/>
          <w:szCs w:val="24"/>
        </w:rPr>
        <w:t>ласило юридических лиц</w:t>
      </w:r>
      <w:r w:rsidR="005B75A6" w:rsidRPr="00B60B34">
        <w:rPr>
          <w:sz w:val="24"/>
          <w:szCs w:val="24"/>
        </w:rPr>
        <w:t xml:space="preserve"> и физических лиц (в т.</w:t>
      </w:r>
      <w:r w:rsidR="003129D4" w:rsidRPr="00B60B34">
        <w:rPr>
          <w:sz w:val="24"/>
          <w:szCs w:val="24"/>
        </w:rPr>
        <w:t xml:space="preserve"> </w:t>
      </w:r>
      <w:r w:rsidR="005B75A6" w:rsidRPr="00B60B34">
        <w:rPr>
          <w:sz w:val="24"/>
          <w:szCs w:val="24"/>
        </w:rPr>
        <w:t>ч. индивидуальных предпринимателей)</w:t>
      </w:r>
      <w:r w:rsidR="00DC6125" w:rsidRPr="00B60B34">
        <w:rPr>
          <w:sz w:val="24"/>
          <w:szCs w:val="24"/>
        </w:rPr>
        <w:t xml:space="preserve"> </w:t>
      </w:r>
      <w:r w:rsidR="00B60B34">
        <w:rPr>
          <w:sz w:val="24"/>
          <w:szCs w:val="24"/>
        </w:rPr>
        <w:t xml:space="preserve">, </w:t>
      </w:r>
      <w:r w:rsidR="00B60B34" w:rsidRPr="00D5109A">
        <w:rPr>
          <w:sz w:val="24"/>
          <w:szCs w:val="24"/>
        </w:rPr>
        <w:t xml:space="preserve">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</w:t>
      </w:r>
      <w:r w:rsidR="00B60B34" w:rsidRPr="00A479D2">
        <w:rPr>
          <w:sz w:val="24"/>
          <w:szCs w:val="24"/>
        </w:rPr>
        <w:t>Российской Федерации»)</w:t>
      </w:r>
      <w:r w:rsidR="00B60B34" w:rsidRPr="00B60B34">
        <w:rPr>
          <w:sz w:val="24"/>
          <w:szCs w:val="24"/>
        </w:rPr>
        <w:t xml:space="preserve"> </w:t>
      </w:r>
      <w:r w:rsidR="00DC6125" w:rsidRPr="00B60B34">
        <w:rPr>
          <w:sz w:val="24"/>
          <w:szCs w:val="24"/>
        </w:rPr>
        <w:t>(далее - Участники)</w:t>
      </w:r>
      <w:r w:rsidR="009D7F01" w:rsidRPr="00B60B34">
        <w:rPr>
          <w:sz w:val="24"/>
          <w:szCs w:val="24"/>
        </w:rPr>
        <w:t xml:space="preserve"> </w:t>
      </w:r>
      <w:r w:rsidR="004B5EB3" w:rsidRPr="00B60B34">
        <w:rPr>
          <w:sz w:val="24"/>
          <w:szCs w:val="24"/>
        </w:rPr>
        <w:t>к участию в процедуре О</w:t>
      </w:r>
      <w:r w:rsidRPr="00B60B3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60B34">
        <w:rPr>
          <w:sz w:val="24"/>
          <w:szCs w:val="24"/>
        </w:rPr>
        <w:t xml:space="preserve">на право заключения </w:t>
      </w:r>
      <w:r w:rsidR="00AF5403" w:rsidRPr="000850FB">
        <w:rPr>
          <w:sz w:val="24"/>
          <w:szCs w:val="24"/>
        </w:rPr>
        <w:t>Договора на оказание услуг</w:t>
      </w:r>
      <w:r w:rsidR="00AF5403" w:rsidRPr="000850FB">
        <w:rPr>
          <w:snapToGrid w:val="0"/>
          <w:sz w:val="24"/>
          <w:szCs w:val="24"/>
        </w:rPr>
        <w:t xml:space="preserve"> по т</w:t>
      </w:r>
      <w:r w:rsidR="00AF5403" w:rsidRPr="000850FB">
        <w:rPr>
          <w:sz w:val="24"/>
          <w:szCs w:val="24"/>
        </w:rPr>
        <w:t>ехническому</w:t>
      </w:r>
      <w:r w:rsidR="00AF5403">
        <w:rPr>
          <w:sz w:val="24"/>
          <w:szCs w:val="24"/>
        </w:rPr>
        <w:t xml:space="preserve"> </w:t>
      </w:r>
      <w:r w:rsidR="00AF5403" w:rsidRPr="003968E9">
        <w:rPr>
          <w:sz w:val="24"/>
          <w:szCs w:val="24"/>
        </w:rPr>
        <w:t>обслуживани</w:t>
      </w:r>
      <w:r w:rsidR="00AF5403">
        <w:rPr>
          <w:sz w:val="24"/>
          <w:szCs w:val="24"/>
        </w:rPr>
        <w:t>ю</w:t>
      </w:r>
      <w:r w:rsidR="00AF5403" w:rsidRPr="003968E9">
        <w:rPr>
          <w:sz w:val="24"/>
          <w:szCs w:val="24"/>
        </w:rPr>
        <w:t xml:space="preserve"> комплексов технических средств безопасности для нужд ПАО МРСК Центра (филиал Белгородэнерго)</w:t>
      </w:r>
      <w:r w:rsidR="005F09A1" w:rsidRPr="00B60B34">
        <w:rPr>
          <w:iCs/>
          <w:sz w:val="24"/>
          <w:szCs w:val="24"/>
          <w:lang w:eastAsia="ru-RU"/>
        </w:rPr>
        <w:t>, расположенного по адресу: РФ, 308000, г. Белгород, ул. Преображенская, д. 42)</w:t>
      </w:r>
      <w:r w:rsidRPr="00B60B3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B60B34" w:rsidRDefault="005F09A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60B34">
        <w:rPr>
          <w:iCs/>
          <w:sz w:val="24"/>
          <w:szCs w:val="24"/>
          <w:lang w:eastAsia="ru-RU"/>
        </w:rPr>
        <w:t>Настоящий Запрос предложений</w:t>
      </w:r>
      <w:r w:rsidRPr="00B60B34">
        <w:rPr>
          <w:sz w:val="24"/>
          <w:szCs w:val="24"/>
        </w:rPr>
        <w:t xml:space="preserve"> проводится в соответствии с правилами и с использованием функционала электронной торговой площадки ПАО «Россети» </w:t>
      </w:r>
      <w:hyperlink r:id="rId20" w:history="1">
        <w:r w:rsidRPr="00B60B34">
          <w:rPr>
            <w:rStyle w:val="a7"/>
            <w:sz w:val="24"/>
            <w:szCs w:val="24"/>
          </w:rPr>
          <w:t>etp.rosseti.ru</w:t>
        </w:r>
      </w:hyperlink>
      <w:r w:rsidRPr="00B60B34">
        <w:rPr>
          <w:sz w:val="24"/>
          <w:szCs w:val="24"/>
        </w:rPr>
        <w:t xml:space="preserve"> (далее — ЭТП)</w:t>
      </w:r>
    </w:p>
    <w:p w:rsidR="00717F60" w:rsidRPr="00B60B3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4" w:name="_Ref303669955"/>
      <w:r w:rsidRPr="00B60B34">
        <w:rPr>
          <w:sz w:val="24"/>
          <w:szCs w:val="24"/>
        </w:rPr>
        <w:t>Заказчик</w:t>
      </w:r>
      <w:r w:rsidR="00702B2C" w:rsidRPr="00B60B34">
        <w:rPr>
          <w:sz w:val="24"/>
          <w:szCs w:val="24"/>
        </w:rPr>
        <w:t xml:space="preserve">: </w:t>
      </w:r>
      <w:r w:rsidRPr="00B60B34">
        <w:rPr>
          <w:sz w:val="24"/>
          <w:szCs w:val="24"/>
        </w:rPr>
        <w:t xml:space="preserve"> </w:t>
      </w:r>
      <w:r w:rsidR="00702B2C" w:rsidRPr="00B60B34">
        <w:rPr>
          <w:iCs/>
          <w:sz w:val="24"/>
          <w:szCs w:val="24"/>
        </w:rPr>
        <w:t>ПАО «МРСК Центра».</w:t>
      </w:r>
      <w:r w:rsidRPr="00B60B34">
        <w:rPr>
          <w:rStyle w:val="aa"/>
          <w:sz w:val="24"/>
          <w:szCs w:val="24"/>
        </w:rPr>
        <w:t xml:space="preserve"> </w:t>
      </w:r>
      <w:bookmarkEnd w:id="14"/>
    </w:p>
    <w:p w:rsidR="008C4223" w:rsidRPr="00B60B34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75279"/>
      <w:bookmarkStart w:id="16" w:name="_Ref306980366"/>
      <w:bookmarkStart w:id="17" w:name="_Ref303323780"/>
      <w:r w:rsidRPr="00B60B34">
        <w:rPr>
          <w:sz w:val="24"/>
          <w:szCs w:val="24"/>
        </w:rPr>
        <w:t>Предмет З</w:t>
      </w:r>
      <w:r w:rsidR="00717F60" w:rsidRPr="00B60B34">
        <w:rPr>
          <w:sz w:val="24"/>
          <w:szCs w:val="24"/>
        </w:rPr>
        <w:t>апроса предложений</w:t>
      </w:r>
      <w:r w:rsidR="00702B2C" w:rsidRPr="00B60B34">
        <w:rPr>
          <w:sz w:val="24"/>
          <w:szCs w:val="24"/>
        </w:rPr>
        <w:t>:</w:t>
      </w:r>
      <w:bookmarkEnd w:id="15"/>
    </w:p>
    <w:p w:rsidR="00A40714" w:rsidRPr="00B60B3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60B34">
        <w:rPr>
          <w:b/>
          <w:sz w:val="24"/>
          <w:szCs w:val="24"/>
          <w:u w:val="single"/>
        </w:rPr>
        <w:t>Лот №1:</w:t>
      </w:r>
      <w:r w:rsidR="00717F60" w:rsidRPr="00B60B34">
        <w:rPr>
          <w:sz w:val="24"/>
          <w:szCs w:val="24"/>
        </w:rPr>
        <w:t xml:space="preserve"> право заключения </w:t>
      </w:r>
      <w:bookmarkEnd w:id="16"/>
      <w:r w:rsidR="00AF5403" w:rsidRPr="000850FB">
        <w:rPr>
          <w:sz w:val="24"/>
          <w:szCs w:val="24"/>
        </w:rPr>
        <w:t>Договора на оказание услуг</w:t>
      </w:r>
      <w:r w:rsidR="00AF5403" w:rsidRPr="000850FB">
        <w:rPr>
          <w:snapToGrid w:val="0"/>
          <w:sz w:val="24"/>
          <w:szCs w:val="24"/>
        </w:rPr>
        <w:t xml:space="preserve"> по т</w:t>
      </w:r>
      <w:r w:rsidR="00AF5403" w:rsidRPr="000850FB">
        <w:rPr>
          <w:sz w:val="24"/>
          <w:szCs w:val="24"/>
        </w:rPr>
        <w:t>ехническому</w:t>
      </w:r>
      <w:r w:rsidR="00AF5403">
        <w:rPr>
          <w:sz w:val="24"/>
          <w:szCs w:val="24"/>
        </w:rPr>
        <w:t xml:space="preserve"> </w:t>
      </w:r>
      <w:r w:rsidR="00AF5403" w:rsidRPr="003968E9">
        <w:rPr>
          <w:sz w:val="24"/>
          <w:szCs w:val="24"/>
        </w:rPr>
        <w:t>обслуживани</w:t>
      </w:r>
      <w:r w:rsidR="00AF5403">
        <w:rPr>
          <w:sz w:val="24"/>
          <w:szCs w:val="24"/>
        </w:rPr>
        <w:t>ю</w:t>
      </w:r>
      <w:r w:rsidR="00AF5403" w:rsidRPr="003968E9">
        <w:rPr>
          <w:sz w:val="24"/>
          <w:szCs w:val="24"/>
        </w:rPr>
        <w:t xml:space="preserve"> комплексов технических средств безопасности для нужд ПАО МРСК Центра (филиал Белгородэнерго)</w:t>
      </w:r>
      <w:r w:rsidR="00702B2C" w:rsidRPr="00B60B34">
        <w:rPr>
          <w:sz w:val="24"/>
          <w:szCs w:val="24"/>
        </w:rPr>
        <w:t>.</w:t>
      </w:r>
    </w:p>
    <w:p w:rsidR="008C4223" w:rsidRPr="00B60B34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60B34">
        <w:rPr>
          <w:sz w:val="24"/>
          <w:szCs w:val="24"/>
        </w:rPr>
        <w:t xml:space="preserve">Количество лотов: </w:t>
      </w:r>
      <w:r w:rsidRPr="00B60B34">
        <w:rPr>
          <w:b/>
          <w:sz w:val="24"/>
          <w:szCs w:val="24"/>
        </w:rPr>
        <w:t>1 (один)</w:t>
      </w:r>
      <w:r w:rsidRPr="00B60B34">
        <w:rPr>
          <w:sz w:val="24"/>
          <w:szCs w:val="24"/>
        </w:rPr>
        <w:t>.</w:t>
      </w:r>
    </w:p>
    <w:bookmarkEnd w:id="17"/>
    <w:p w:rsidR="00804801" w:rsidRPr="00B60B34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60B34">
        <w:rPr>
          <w:sz w:val="24"/>
          <w:szCs w:val="24"/>
        </w:rPr>
        <w:t xml:space="preserve">Частичное </w:t>
      </w:r>
      <w:r w:rsidR="00366652" w:rsidRPr="00B60B34">
        <w:rPr>
          <w:sz w:val="24"/>
          <w:szCs w:val="24"/>
        </w:rPr>
        <w:t xml:space="preserve">оказание </w:t>
      </w:r>
      <w:r w:rsidR="00AD3EBC" w:rsidRPr="00B60B34">
        <w:rPr>
          <w:sz w:val="24"/>
          <w:szCs w:val="24"/>
        </w:rPr>
        <w:t>услуг</w:t>
      </w:r>
      <w:r w:rsidRPr="00B60B34">
        <w:rPr>
          <w:sz w:val="24"/>
          <w:szCs w:val="24"/>
        </w:rPr>
        <w:t xml:space="preserve"> не допускается.</w:t>
      </w:r>
    </w:p>
    <w:p w:rsidR="00717F60" w:rsidRPr="00B60B34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0637"/>
      <w:r w:rsidRPr="00B60B34">
        <w:rPr>
          <w:sz w:val="24"/>
          <w:szCs w:val="24"/>
        </w:rPr>
        <w:t>Сроки</w:t>
      </w:r>
      <w:r w:rsidR="00717F60" w:rsidRPr="00B60B34">
        <w:rPr>
          <w:sz w:val="24"/>
          <w:szCs w:val="24"/>
        </w:rPr>
        <w:t xml:space="preserve"> </w:t>
      </w:r>
      <w:r w:rsidR="00366652" w:rsidRPr="00B60B34">
        <w:rPr>
          <w:sz w:val="24"/>
          <w:szCs w:val="24"/>
        </w:rPr>
        <w:t>оказания услуг</w:t>
      </w:r>
      <w:r w:rsidR="00717F60" w:rsidRPr="00B60B34">
        <w:rPr>
          <w:sz w:val="24"/>
          <w:szCs w:val="24"/>
        </w:rPr>
        <w:t xml:space="preserve">: </w:t>
      </w:r>
      <w:r w:rsidR="00FA7326" w:rsidRPr="00B60B34">
        <w:rPr>
          <w:sz w:val="24"/>
          <w:szCs w:val="24"/>
        </w:rPr>
        <w:t xml:space="preserve">в соответствии </w:t>
      </w:r>
      <w:r w:rsidR="002D2587" w:rsidRPr="00B60B34">
        <w:rPr>
          <w:sz w:val="24"/>
          <w:szCs w:val="24"/>
        </w:rPr>
        <w:t>со сроками, указанными в</w:t>
      </w:r>
      <w:r w:rsidR="00FA7326" w:rsidRPr="00B60B34">
        <w:rPr>
          <w:sz w:val="24"/>
          <w:szCs w:val="24"/>
        </w:rPr>
        <w:t xml:space="preserve"> Приложени</w:t>
      </w:r>
      <w:r w:rsidR="002D2587" w:rsidRPr="00B60B34">
        <w:rPr>
          <w:sz w:val="24"/>
          <w:szCs w:val="24"/>
        </w:rPr>
        <w:t>и</w:t>
      </w:r>
      <w:r w:rsidR="00FA7326" w:rsidRPr="00B60B34">
        <w:rPr>
          <w:sz w:val="24"/>
          <w:szCs w:val="24"/>
        </w:rPr>
        <w:t xml:space="preserve"> №1 к настоящей документации</w:t>
      </w:r>
      <w:r w:rsidR="00717F60" w:rsidRPr="00B60B34">
        <w:rPr>
          <w:sz w:val="24"/>
          <w:szCs w:val="24"/>
        </w:rPr>
        <w:t>.</w:t>
      </w:r>
      <w:bookmarkEnd w:id="18"/>
    </w:p>
    <w:p w:rsidR="008D2928" w:rsidRPr="00B60B34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361495"/>
      <w:r w:rsidRPr="00B60B34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B60B34">
        <w:rPr>
          <w:sz w:val="24"/>
          <w:szCs w:val="24"/>
        </w:rPr>
        <w:t>территории Р</w:t>
      </w:r>
      <w:r w:rsidR="00A0540E" w:rsidRPr="00B60B34">
        <w:rPr>
          <w:sz w:val="24"/>
          <w:szCs w:val="24"/>
        </w:rPr>
        <w:t xml:space="preserve">оссийской </w:t>
      </w:r>
      <w:r w:rsidR="00425F34" w:rsidRPr="00B60B34">
        <w:rPr>
          <w:sz w:val="24"/>
          <w:szCs w:val="24"/>
        </w:rPr>
        <w:t>Ф</w:t>
      </w:r>
      <w:r w:rsidR="00A0540E" w:rsidRPr="00B60B34">
        <w:rPr>
          <w:sz w:val="24"/>
          <w:szCs w:val="24"/>
        </w:rPr>
        <w:t>едерации</w:t>
      </w:r>
      <w:r w:rsidRPr="00B60B34">
        <w:rPr>
          <w:sz w:val="24"/>
          <w:szCs w:val="24"/>
        </w:rPr>
        <w:t>.</w:t>
      </w:r>
      <w:bookmarkEnd w:id="19"/>
    </w:p>
    <w:p w:rsidR="00717F60" w:rsidRPr="00B60B34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0" w:name="_Ref440270663"/>
      <w:r w:rsidRPr="00B60B34">
        <w:rPr>
          <w:iCs/>
          <w:sz w:val="24"/>
          <w:szCs w:val="24"/>
        </w:rPr>
        <w:t xml:space="preserve">Форма и порядок оплаты: </w:t>
      </w:r>
      <w:r w:rsidR="00366652" w:rsidRPr="00B60B34">
        <w:rPr>
          <w:iCs/>
          <w:sz w:val="24"/>
          <w:szCs w:val="24"/>
        </w:rPr>
        <w:t>безналичный расчет, оплата произв</w:t>
      </w:r>
      <w:r w:rsidR="00B60B34">
        <w:rPr>
          <w:iCs/>
          <w:sz w:val="24"/>
          <w:szCs w:val="24"/>
        </w:rPr>
        <w:t xml:space="preserve">одится в течение 30 (тридцати) </w:t>
      </w:r>
      <w:r w:rsidR="005F09A1" w:rsidRPr="00B60B34">
        <w:rPr>
          <w:iCs/>
          <w:sz w:val="24"/>
          <w:szCs w:val="24"/>
        </w:rPr>
        <w:t>календарных</w:t>
      </w:r>
      <w:r w:rsidR="00366652" w:rsidRPr="00B60B34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bookmarkEnd w:id="20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60B34">
        <w:rPr>
          <w:iCs/>
          <w:sz w:val="24"/>
          <w:szCs w:val="24"/>
        </w:rPr>
        <w:t xml:space="preserve">Порядок проведения </w:t>
      </w:r>
      <w:r w:rsidR="00C05EF6" w:rsidRPr="00B60B34">
        <w:rPr>
          <w:iCs/>
          <w:sz w:val="24"/>
          <w:szCs w:val="24"/>
        </w:rPr>
        <w:t xml:space="preserve">запроса предложений </w:t>
      </w:r>
      <w:r w:rsidRPr="00B60B34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60B34">
        <w:rPr>
          <w:sz w:val="24"/>
          <w:szCs w:val="24"/>
        </w:rPr>
        <w:t>заявок</w:t>
      </w:r>
      <w:r w:rsidRPr="00B60B34">
        <w:rPr>
          <w:iCs/>
          <w:sz w:val="24"/>
          <w:szCs w:val="24"/>
        </w:rPr>
        <w:t>, приведены в раздел</w:t>
      </w:r>
      <w:r w:rsidRPr="00E71A48">
        <w:rPr>
          <w:iCs/>
          <w:sz w:val="24"/>
          <w:szCs w:val="24"/>
        </w:rPr>
        <w:t>е</w:t>
      </w:r>
      <w:r w:rsidR="00E71A48">
        <w:rPr>
          <w:iCs/>
          <w:sz w:val="24"/>
          <w:szCs w:val="24"/>
        </w:rPr>
        <w:t xml:space="preserve"> </w:t>
      </w:r>
      <w:r w:rsidR="00AD2F1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457E23">
        <w:rPr>
          <w:iCs/>
          <w:sz w:val="24"/>
          <w:szCs w:val="24"/>
        </w:rPr>
        <w:t>3</w:t>
      </w:r>
      <w:r w:rsidR="00AD2F1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D2F1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F5A68">
        <w:fldChar w:fldCharType="begin"/>
      </w:r>
      <w:r w:rsidR="002F5A68">
        <w:instrText xml:space="preserve"> REF _Ref305973574 \r \h  \* MERGEFORMAT </w:instrText>
      </w:r>
      <w:r w:rsidR="002F5A68">
        <w:fldChar w:fldCharType="separate"/>
      </w:r>
      <w:r w:rsidR="00457E23">
        <w:t>2</w:t>
      </w:r>
      <w:r w:rsidR="002F5A68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D2F1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457E23">
        <w:rPr>
          <w:iCs/>
          <w:sz w:val="24"/>
          <w:szCs w:val="24"/>
        </w:rPr>
        <w:t>5</w:t>
      </w:r>
      <w:r w:rsidR="00AD2F1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1.1.5</w:t>
      </w:r>
      <w:r w:rsidR="002F5A68">
        <w:fldChar w:fldCharType="end"/>
      </w:r>
      <w:r w:rsidRPr="00366652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1.1.7</w:t>
      </w:r>
      <w:r w:rsidR="002F5A68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1.1.5</w:t>
      </w:r>
      <w:r w:rsidR="002F5A68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Toc439166307"/>
      <w:bookmarkStart w:id="22" w:name="_Toc439170655"/>
      <w:bookmarkStart w:id="23" w:name="_Toc439172757"/>
      <w:bookmarkStart w:id="24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457E23" w:rsidRPr="00457E23">
        <w:rPr>
          <w:bCs w:val="0"/>
          <w:iCs/>
          <w:sz w:val="24"/>
          <w:szCs w:val="24"/>
        </w:rPr>
        <w:t>1.1.5</w:t>
      </w:r>
      <w:r w:rsidR="002F5A68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>.</w:t>
      </w:r>
      <w:bookmarkEnd w:id="21"/>
      <w:bookmarkEnd w:id="22"/>
      <w:bookmarkEnd w:id="23"/>
      <w:bookmarkEnd w:id="24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5" w:name="_Ref55313246"/>
      <w:bookmarkStart w:id="26" w:name="_Ref56231140"/>
      <w:bookmarkStart w:id="27" w:name="_Ref56231144"/>
      <w:bookmarkStart w:id="28" w:name="_Toc498590138"/>
      <w:r w:rsidRPr="00AE1D21">
        <w:t>Правовой статус документов</w:t>
      </w:r>
      <w:bookmarkEnd w:id="25"/>
      <w:bookmarkEnd w:id="26"/>
      <w:bookmarkEnd w:id="27"/>
      <w:bookmarkEnd w:id="28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3.2</w:t>
      </w:r>
      <w:r w:rsidR="002F5A68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29" w:name="_Ref294695546"/>
      <w:bookmarkStart w:id="30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29"/>
      <w:bookmarkEnd w:id="30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1" w:name="__RefHeading__397_1298132286"/>
      <w:bookmarkStart w:id="32" w:name="_Toc498590139"/>
      <w:bookmarkEnd w:id="31"/>
      <w:r w:rsidRPr="00E71A48">
        <w:t>Особые положения в связи с проведением Запроса предложений на ЭТП</w:t>
      </w:r>
      <w:bookmarkEnd w:id="32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F5A68">
        <w:fldChar w:fldCharType="begin"/>
      </w:r>
      <w:r w:rsidR="002F5A68">
        <w:instrText xml:space="preserve"> REF _Ref191386109 \n \h  \* MERGEFORMAT </w:instrText>
      </w:r>
      <w:r w:rsidR="002F5A68">
        <w:fldChar w:fldCharType="separate"/>
      </w:r>
      <w:r w:rsidR="00457E23" w:rsidRPr="00457E23">
        <w:rPr>
          <w:color w:val="000000"/>
          <w:sz w:val="24"/>
          <w:szCs w:val="24"/>
        </w:rPr>
        <w:t>3.3.2</w:t>
      </w:r>
      <w:r w:rsidR="002F5A68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NumPara__1267_443845793"/>
      <w:bookmarkStart w:id="34" w:name="_Toc498590140"/>
      <w:bookmarkEnd w:id="33"/>
      <w:r w:rsidRPr="00E71A48">
        <w:t>Обжалование</w:t>
      </w:r>
      <w:bookmarkEnd w:id="34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5" w:name="_Ref191386164"/>
      <w:bookmarkStart w:id="36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5"/>
      <w:bookmarkEnd w:id="36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F5A68">
        <w:fldChar w:fldCharType="begin"/>
      </w:r>
      <w:r w:rsidR="002F5A68">
        <w:instrText xml:space="preserve"> REF _Ref191386164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 xml:space="preserve"> 1.4.1 </w:t>
      </w:r>
      <w:r w:rsidR="002F5A68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7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F5A68">
        <w:fldChar w:fldCharType="begin"/>
      </w:r>
      <w:r w:rsidR="002F5A68">
        <w:instrText xml:space="preserve"> REF _Ref306978606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 xml:space="preserve"> 1.4.2 </w:t>
      </w:r>
      <w:r w:rsidR="002F5A68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8" w:name="__RefHeading__401_1298132286"/>
      <w:bookmarkStart w:id="39" w:name="_Toc498590141"/>
      <w:bookmarkEnd w:id="38"/>
      <w:r w:rsidRPr="00E71A48">
        <w:t>Прочие положения</w:t>
      </w:r>
      <w:bookmarkEnd w:id="39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457E23" w:rsidRDefault="00457E23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57E23">
        <w:rPr>
          <w:sz w:val="24"/>
          <w:szCs w:val="24"/>
        </w:rPr>
        <w:lastRenderedPageBreak/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457E23">
        <w:rPr>
          <w:color w:val="FF0000"/>
          <w:sz w:val="24"/>
          <w:szCs w:val="24"/>
        </w:rPr>
        <w:t xml:space="preserve"> </w:t>
      </w:r>
      <w:r w:rsidRPr="00457E23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457E23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457E23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_Ref306114966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3.3.11</w:t>
      </w:r>
      <w:r w:rsidR="002F5A68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985691" w:rsidRDefault="00985691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85691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985691">
        <w:rPr>
          <w:bCs w:val="0"/>
          <w:sz w:val="24"/>
          <w:szCs w:val="24"/>
        </w:rPr>
        <w:t xml:space="preserve">в любой момент </w:t>
      </w:r>
      <w:r w:rsidRPr="00985691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985691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0" w:name="_Ref56251782"/>
      <w:bookmarkStart w:id="41" w:name="_Toc57314669"/>
      <w:bookmarkStart w:id="42" w:name="_Toc69728983"/>
      <w:bookmarkStart w:id="43" w:name="_Toc176765520"/>
      <w:bookmarkStart w:id="44" w:name="_Toc217368853"/>
      <w:bookmarkStart w:id="45" w:name="_Toc233601966"/>
      <w:bookmarkStart w:id="46" w:name="_Toc242006501"/>
      <w:bookmarkStart w:id="47" w:name="_Toc262667670"/>
      <w:bookmarkStart w:id="48" w:name="_Toc270337564"/>
      <w:bookmarkStart w:id="49" w:name="_Toc423423495"/>
      <w:bookmarkStart w:id="50" w:name="_Toc498590142"/>
      <w:bookmarkStart w:id="51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2" w:name="_Toc440361305"/>
      <w:bookmarkStart w:id="53" w:name="_Toc440376060"/>
      <w:bookmarkStart w:id="54" w:name="_Toc440376187"/>
      <w:bookmarkStart w:id="55" w:name="_Toc440382452"/>
      <w:bookmarkStart w:id="56" w:name="_Toc440447122"/>
      <w:bookmarkStart w:id="57" w:name="_Toc440632282"/>
      <w:bookmarkStart w:id="58" w:name="_Toc440875055"/>
      <w:bookmarkStart w:id="59" w:name="_Toc441131042"/>
      <w:bookmarkStart w:id="60" w:name="_Toc465774563"/>
      <w:bookmarkStart w:id="61" w:name="_Toc465848792"/>
      <w:bookmarkStart w:id="62" w:name="_Toc468876111"/>
      <w:bookmarkStart w:id="63" w:name="_Toc469487597"/>
      <w:bookmarkStart w:id="64" w:name="_Toc471979895"/>
      <w:bookmarkStart w:id="65" w:name="_Toc49859014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1.1.4</w:t>
      </w:r>
      <w:r w:rsidR="00AD2F1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6112"/>
      <w:bookmarkStart w:id="77" w:name="_Toc469487598"/>
      <w:bookmarkStart w:id="78" w:name="_Toc471979896"/>
      <w:bookmarkStart w:id="79" w:name="_Toc49859014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3.3</w:t>
      </w:r>
      <w:r w:rsidR="002F5A68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6113"/>
      <w:bookmarkStart w:id="91" w:name="_Toc469487599"/>
      <w:bookmarkStart w:id="92" w:name="_Toc471979897"/>
      <w:bookmarkStart w:id="93" w:name="_Toc498590145"/>
      <w:r w:rsidRPr="002D4BC6">
        <w:rPr>
          <w:b w:val="0"/>
          <w:szCs w:val="24"/>
        </w:rPr>
        <w:t xml:space="preserve">Письмо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5.1</w:t>
      </w:r>
      <w:r w:rsidR="002F5A68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361308"/>
      <w:bookmarkStart w:id="95" w:name="_Toc440376063"/>
      <w:bookmarkStart w:id="96" w:name="_Toc440376190"/>
      <w:bookmarkStart w:id="97" w:name="_Toc440382455"/>
      <w:bookmarkStart w:id="98" w:name="_Toc440447125"/>
      <w:bookmarkStart w:id="99" w:name="_Toc440632285"/>
      <w:bookmarkStart w:id="100" w:name="_Toc440875058"/>
      <w:bookmarkStart w:id="101" w:name="_Toc441131045"/>
      <w:bookmarkStart w:id="102" w:name="_Toc465774566"/>
      <w:bookmarkStart w:id="103" w:name="_Toc465848795"/>
      <w:bookmarkStart w:id="104" w:name="_Toc468876114"/>
      <w:bookmarkStart w:id="105" w:name="_Toc469487600"/>
      <w:bookmarkStart w:id="106" w:name="_Toc471979898"/>
      <w:bookmarkStart w:id="107" w:name="_Toc498590146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_Ref440284918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5.2</w:t>
      </w:r>
      <w:r w:rsidR="002F5A68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457E23" w:rsidRPr="00457E23">
        <w:rPr>
          <w:b w:val="0"/>
          <w:bCs w:val="0"/>
          <w:szCs w:val="24"/>
        </w:rPr>
        <w:t>5.3</w:t>
      </w:r>
      <w:r w:rsidR="002F5A68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_Ref440284947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5.4</w:t>
      </w:r>
      <w:r w:rsidR="002F5A68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5.5</w:t>
      </w:r>
      <w:r w:rsidR="00AD2F1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5.6</w:t>
      </w:r>
      <w:r w:rsidR="00AD2F1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8" w:name="_Toc440361309"/>
      <w:bookmarkStart w:id="109" w:name="_Toc440376064"/>
      <w:bookmarkStart w:id="110" w:name="_Toc440376191"/>
      <w:bookmarkStart w:id="111" w:name="_Toc440382456"/>
      <w:bookmarkStart w:id="112" w:name="_Toc440447126"/>
      <w:bookmarkStart w:id="113" w:name="_Toc440632286"/>
      <w:bookmarkStart w:id="114" w:name="_Toc440875059"/>
      <w:bookmarkStart w:id="115" w:name="_Toc441131046"/>
      <w:bookmarkStart w:id="116" w:name="_Toc465774567"/>
      <w:bookmarkStart w:id="117" w:name="_Toc465848796"/>
      <w:bookmarkStart w:id="118" w:name="_Toc468876115"/>
      <w:bookmarkStart w:id="119" w:name="_Toc469487601"/>
      <w:bookmarkStart w:id="120" w:name="_Toc471979899"/>
      <w:bookmarkStart w:id="121" w:name="_Toc49859014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D2F1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3.3.14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2" w:name="_Toc440361310"/>
      <w:bookmarkStart w:id="123" w:name="_Toc440376065"/>
      <w:bookmarkStart w:id="124" w:name="_Toc440376192"/>
      <w:bookmarkStart w:id="125" w:name="_Toc440382457"/>
      <w:bookmarkStart w:id="126" w:name="_Toc440447127"/>
      <w:bookmarkStart w:id="127" w:name="_Toc440632287"/>
      <w:bookmarkStart w:id="128" w:name="_Toc440875060"/>
      <w:bookmarkStart w:id="129" w:name="_Toc441131047"/>
      <w:bookmarkStart w:id="130" w:name="_Toc465774568"/>
      <w:bookmarkStart w:id="131" w:name="_Toc465848797"/>
      <w:bookmarkStart w:id="132" w:name="_Toc468876116"/>
      <w:bookmarkStart w:id="133" w:name="_Toc469487602"/>
      <w:bookmarkStart w:id="134" w:name="_Toc471979900"/>
      <w:bookmarkStart w:id="135" w:name="_Toc498590148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3.6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3.9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6" w:name="_Проект_договора"/>
      <w:bookmarkStart w:id="137" w:name="_Ref305973574"/>
      <w:bookmarkStart w:id="138" w:name="_Ref440272931"/>
      <w:bookmarkStart w:id="139" w:name="_Ref440274025"/>
      <w:bookmarkStart w:id="140" w:name="_Ref440292752"/>
      <w:bookmarkStart w:id="141" w:name="_Toc498590149"/>
      <w:bookmarkEnd w:id="51"/>
      <w:bookmarkEnd w:id="136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7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8"/>
      <w:bookmarkEnd w:id="139"/>
      <w:bookmarkEnd w:id="140"/>
      <w:bookmarkEnd w:id="141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2" w:name="_Toc498590150"/>
      <w:r w:rsidRPr="006238AF">
        <w:t>Проект договора</w:t>
      </w:r>
      <w:bookmarkEnd w:id="142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3" w:name="_Toc439238031"/>
      <w:bookmarkStart w:id="144" w:name="_Toc439238153"/>
      <w:bookmarkStart w:id="145" w:name="_Toc439252705"/>
      <w:bookmarkStart w:id="146" w:name="_Toc439323563"/>
      <w:bookmarkStart w:id="147" w:name="_Toc439323679"/>
      <w:bookmarkStart w:id="148" w:name="_Toc440361313"/>
      <w:bookmarkStart w:id="149" w:name="_Toc440376068"/>
      <w:bookmarkStart w:id="150" w:name="_Toc440376195"/>
      <w:bookmarkStart w:id="151" w:name="_Toc440382460"/>
      <w:bookmarkStart w:id="152" w:name="_Toc440447130"/>
      <w:bookmarkStart w:id="153" w:name="_Toc440632290"/>
      <w:bookmarkStart w:id="154" w:name="_Toc440875063"/>
      <w:bookmarkStart w:id="155" w:name="_Toc441131050"/>
      <w:bookmarkStart w:id="156" w:name="_Toc465774571"/>
      <w:bookmarkStart w:id="157" w:name="_Toc465848800"/>
      <w:bookmarkStart w:id="158" w:name="_Toc468876119"/>
      <w:bookmarkStart w:id="159" w:name="_Toc469487605"/>
      <w:bookmarkStart w:id="160" w:name="_Toc471979903"/>
      <w:bookmarkStart w:id="161" w:name="_Toc498590151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2"/>
      <w:bookmarkStart w:id="163" w:name="_Toc439238154"/>
      <w:bookmarkStart w:id="164" w:name="_Toc439252706"/>
      <w:bookmarkStart w:id="165" w:name="_Toc439323564"/>
      <w:bookmarkStart w:id="166" w:name="_Toc439323680"/>
      <w:bookmarkStart w:id="167" w:name="_Toc440361314"/>
      <w:bookmarkStart w:id="168" w:name="_Toc440376069"/>
      <w:bookmarkStart w:id="169" w:name="_Toc440376196"/>
      <w:bookmarkStart w:id="170" w:name="_Toc440382461"/>
      <w:bookmarkStart w:id="171" w:name="_Toc440447131"/>
      <w:bookmarkStart w:id="172" w:name="_Toc440632291"/>
      <w:bookmarkStart w:id="173" w:name="_Toc440875064"/>
      <w:bookmarkStart w:id="174" w:name="_Toc441131051"/>
      <w:bookmarkStart w:id="175" w:name="_Toc465774572"/>
      <w:bookmarkStart w:id="176" w:name="_Toc465848801"/>
      <w:bookmarkStart w:id="177" w:name="_Toc468876120"/>
      <w:bookmarkStart w:id="178" w:name="_Toc469487606"/>
      <w:bookmarkStart w:id="179" w:name="_Toc471979904"/>
      <w:bookmarkStart w:id="180" w:name="_Toc49859015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5.6</w:t>
      </w:r>
      <w:r w:rsidR="00AD2F1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1" w:name="_Toc439238033"/>
      <w:bookmarkStart w:id="182" w:name="_Toc439238155"/>
      <w:bookmarkStart w:id="183" w:name="_Toc439252707"/>
      <w:bookmarkStart w:id="184" w:name="_Toc439323565"/>
      <w:bookmarkStart w:id="185" w:name="_Toc439323681"/>
      <w:bookmarkStart w:id="186" w:name="_Toc440361315"/>
      <w:bookmarkStart w:id="187" w:name="_Toc440376070"/>
      <w:bookmarkStart w:id="188" w:name="_Toc440376197"/>
      <w:bookmarkStart w:id="189" w:name="_Toc440382462"/>
      <w:bookmarkStart w:id="190" w:name="_Toc440447132"/>
      <w:bookmarkStart w:id="191" w:name="_Toc440632292"/>
      <w:bookmarkStart w:id="192" w:name="_Toc440875065"/>
      <w:bookmarkStart w:id="193" w:name="_Toc441131052"/>
      <w:bookmarkStart w:id="194" w:name="_Toc465774573"/>
      <w:bookmarkStart w:id="195" w:name="_Toc465848802"/>
      <w:bookmarkStart w:id="196" w:name="_Toc468876121"/>
      <w:bookmarkStart w:id="197" w:name="_Toc469487607"/>
      <w:bookmarkStart w:id="198" w:name="_Toc471979905"/>
      <w:bookmarkStart w:id="199" w:name="_Toc49859015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0" w:name="_Toc440875066"/>
      <w:bookmarkStart w:id="201" w:name="_Toc498590154"/>
      <w:r w:rsidRPr="003303E9">
        <w:rPr>
          <w:bCs w:val="0"/>
        </w:rPr>
        <w:t>Антикоррупционная оговорка, включаемая в проект договора</w:t>
      </w:r>
      <w:bookmarkEnd w:id="200"/>
      <w:bookmarkEnd w:id="201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7"/>
      <w:bookmarkStart w:id="203" w:name="_Toc439252709"/>
      <w:bookmarkStart w:id="204" w:name="_Toc439323567"/>
      <w:bookmarkStart w:id="205" w:name="_Toc439323683"/>
      <w:bookmarkStart w:id="206" w:name="_Toc440361317"/>
      <w:bookmarkStart w:id="207" w:name="_Toc440376072"/>
      <w:bookmarkStart w:id="208" w:name="_Toc440376199"/>
      <w:bookmarkStart w:id="209" w:name="_Toc440382464"/>
      <w:bookmarkStart w:id="210" w:name="_Toc440447134"/>
      <w:bookmarkStart w:id="211" w:name="_Toc440632294"/>
      <w:bookmarkStart w:id="212" w:name="_Toc440875067"/>
      <w:bookmarkStart w:id="213" w:name="_Toc441131054"/>
      <w:bookmarkStart w:id="214" w:name="_Toc465774575"/>
      <w:bookmarkStart w:id="215" w:name="_Toc465848804"/>
      <w:bookmarkStart w:id="216" w:name="_Toc468876123"/>
      <w:bookmarkStart w:id="217" w:name="_Toc469487609"/>
      <w:bookmarkStart w:id="218" w:name="_Toc471979907"/>
      <w:bookmarkStart w:id="219" w:name="_Toc49859015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D2F1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2.2.3</w:t>
      </w:r>
      <w:r w:rsidR="00AD2F1E">
        <w:rPr>
          <w:b w:val="0"/>
        </w:rPr>
        <w:fldChar w:fldCharType="end"/>
      </w:r>
      <w:r w:rsidRPr="003303E9">
        <w:rPr>
          <w:b w:val="0"/>
        </w:rPr>
        <w:t>).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8"/>
      <w:bookmarkStart w:id="221" w:name="_Toc439252710"/>
      <w:bookmarkStart w:id="222" w:name="_Toc439323568"/>
      <w:bookmarkStart w:id="223" w:name="_Toc439323684"/>
      <w:bookmarkStart w:id="224" w:name="_Toc440361318"/>
      <w:bookmarkStart w:id="225" w:name="_Toc440376073"/>
      <w:bookmarkStart w:id="226" w:name="_Toc440376200"/>
      <w:bookmarkStart w:id="227" w:name="_Toc440382465"/>
      <w:bookmarkStart w:id="228" w:name="_Toc440447135"/>
      <w:bookmarkStart w:id="229" w:name="_Toc440632295"/>
      <w:bookmarkStart w:id="230" w:name="_Toc440875068"/>
      <w:bookmarkStart w:id="231" w:name="_Toc441131055"/>
      <w:bookmarkStart w:id="232" w:name="_Toc465774576"/>
      <w:bookmarkStart w:id="233" w:name="_Toc465848805"/>
      <w:bookmarkStart w:id="234" w:name="_Toc468876124"/>
      <w:bookmarkStart w:id="235" w:name="_Toc469487610"/>
      <w:bookmarkStart w:id="236" w:name="_Toc471979908"/>
      <w:bookmarkStart w:id="237" w:name="_Toc49859015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8" w:name="_Toc439238159"/>
      <w:bookmarkStart w:id="239" w:name="_Toc439252711"/>
      <w:bookmarkStart w:id="240" w:name="_Toc439323569"/>
      <w:bookmarkStart w:id="241" w:name="_Toc439323685"/>
      <w:bookmarkStart w:id="242" w:name="_Ref440270867"/>
      <w:bookmarkStart w:id="243" w:name="_Toc440361319"/>
      <w:bookmarkStart w:id="244" w:name="_Toc440376074"/>
      <w:bookmarkStart w:id="245" w:name="_Toc440376201"/>
      <w:bookmarkStart w:id="246" w:name="_Toc440382466"/>
      <w:bookmarkStart w:id="247" w:name="_Toc440447136"/>
      <w:bookmarkStart w:id="248" w:name="_Toc440632296"/>
      <w:bookmarkStart w:id="249" w:name="_Toc440875069"/>
      <w:bookmarkStart w:id="250" w:name="_Toc441131056"/>
      <w:bookmarkStart w:id="251" w:name="_Toc465774577"/>
      <w:bookmarkStart w:id="252" w:name="_Toc465848806"/>
      <w:bookmarkStart w:id="253" w:name="_Toc468876125"/>
      <w:bookmarkStart w:id="254" w:name="_Toc469487611"/>
      <w:bookmarkStart w:id="255" w:name="_Toc471979909"/>
      <w:bookmarkStart w:id="256" w:name="_Toc498590157"/>
      <w:r w:rsidRPr="003303E9">
        <w:rPr>
          <w:b w:val="0"/>
        </w:rPr>
        <w:t>Текст Антикоррупционной оговорки: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7" w:name="_Ref303622434"/>
      <w:bookmarkStart w:id="258" w:name="_Ref303624273"/>
      <w:bookmarkStart w:id="259" w:name="_Ref303682476"/>
      <w:bookmarkStart w:id="260" w:name="_Ref303683017"/>
      <w:bookmarkEnd w:id="257"/>
      <w:bookmarkEnd w:id="258"/>
      <w:bookmarkEnd w:id="259"/>
      <w:bookmarkEnd w:id="260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1" w:name="_Toc469470557"/>
      <w:bookmarkStart w:id="262" w:name="_Toc498590158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1"/>
      <w:bookmarkEnd w:id="262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63" w:name="_Toc469470558"/>
      <w:bookmarkStart w:id="264" w:name="_Toc469487613"/>
      <w:bookmarkStart w:id="265" w:name="_Toc471979911"/>
      <w:bookmarkStart w:id="266" w:name="_Toc498590159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D2F1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2.3.3</w:t>
      </w:r>
      <w:r w:rsidR="00AD2F1E">
        <w:rPr>
          <w:b w:val="0"/>
        </w:rPr>
        <w:fldChar w:fldCharType="end"/>
      </w:r>
      <w:r w:rsidRPr="00F31976">
        <w:rPr>
          <w:b w:val="0"/>
        </w:rPr>
        <w:t>).</w:t>
      </w:r>
      <w:bookmarkEnd w:id="263"/>
      <w:bookmarkEnd w:id="264"/>
      <w:bookmarkEnd w:id="265"/>
      <w:bookmarkEnd w:id="266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67" w:name="_Toc469470559"/>
      <w:bookmarkStart w:id="268" w:name="_Toc469487614"/>
      <w:bookmarkStart w:id="269" w:name="_Toc471979912"/>
      <w:bookmarkStart w:id="270" w:name="_Toc498590160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7"/>
      <w:bookmarkEnd w:id="268"/>
      <w:bookmarkEnd w:id="269"/>
      <w:bookmarkEnd w:id="270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71" w:name="_Ref469470272"/>
      <w:bookmarkStart w:id="272" w:name="_Toc469470560"/>
      <w:bookmarkStart w:id="273" w:name="_Toc469487615"/>
      <w:bookmarkStart w:id="274" w:name="_Toc471979913"/>
      <w:bookmarkStart w:id="275" w:name="_Toc498590161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1"/>
      <w:bookmarkEnd w:id="272"/>
      <w:bookmarkEnd w:id="273"/>
      <w:bookmarkEnd w:id="274"/>
      <w:bookmarkEnd w:id="275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6" w:name="_Toc469470561"/>
      <w:bookmarkStart w:id="277" w:name="_Toc469487616"/>
      <w:bookmarkStart w:id="278" w:name="_Toc471979914"/>
      <w:bookmarkStart w:id="279" w:name="_Toc498590162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6"/>
      <w:bookmarkEnd w:id="277"/>
      <w:bookmarkEnd w:id="278"/>
      <w:bookmarkEnd w:id="279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0" w:name="_Toc469470562"/>
      <w:bookmarkStart w:id="281" w:name="_Toc469487617"/>
      <w:bookmarkStart w:id="282" w:name="_Toc471979915"/>
      <w:bookmarkStart w:id="283" w:name="_Toc498590163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0"/>
      <w:bookmarkEnd w:id="281"/>
      <w:bookmarkEnd w:id="282"/>
      <w:bookmarkEnd w:id="283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4" w:name="_Toc469470563"/>
      <w:bookmarkStart w:id="285" w:name="_Toc469487618"/>
      <w:bookmarkStart w:id="286" w:name="_Toc471979916"/>
      <w:bookmarkStart w:id="287" w:name="_Toc498590164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4"/>
      <w:bookmarkEnd w:id="285"/>
      <w:bookmarkEnd w:id="286"/>
      <w:bookmarkEnd w:id="287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8" w:name="_Toc469470564"/>
      <w:bookmarkStart w:id="289" w:name="_Toc469487619"/>
      <w:bookmarkStart w:id="290" w:name="_Toc471979917"/>
      <w:bookmarkStart w:id="291" w:name="_Toc498590165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8"/>
      <w:bookmarkEnd w:id="289"/>
      <w:bookmarkEnd w:id="290"/>
      <w:bookmarkEnd w:id="291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9859016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E71A48">
        <w:rPr>
          <w:szCs w:val="24"/>
        </w:rPr>
        <w:t>Заявок</w:t>
      </w:r>
      <w:bookmarkEnd w:id="293"/>
      <w:bookmarkEnd w:id="294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9859016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5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361322"/>
      <w:bookmarkStart w:id="298" w:name="_Toc440376077"/>
      <w:bookmarkStart w:id="299" w:name="_Toc440376204"/>
      <w:bookmarkStart w:id="300" w:name="_Toc440382469"/>
      <w:bookmarkStart w:id="301" w:name="_Toc440447139"/>
      <w:bookmarkStart w:id="302" w:name="_Toc440632299"/>
      <w:bookmarkStart w:id="303" w:name="_Toc440875072"/>
      <w:bookmarkStart w:id="304" w:name="_Toc441131059"/>
      <w:bookmarkStart w:id="305" w:name="_Toc465774580"/>
      <w:bookmarkStart w:id="306" w:name="_Toc465848809"/>
      <w:bookmarkStart w:id="307" w:name="_Toc468876128"/>
      <w:bookmarkStart w:id="308" w:name="_Toc469487622"/>
      <w:bookmarkStart w:id="309" w:name="_Toc471979920"/>
      <w:bookmarkStart w:id="310" w:name="_Toc49859016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3.2</w:t>
      </w:r>
      <w:r w:rsidR="002F5A68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2F5A68">
        <w:fldChar w:fldCharType="begin"/>
      </w:r>
      <w:r w:rsidR="002F5A68">
        <w:instrText xml:space="preserve"> REF _Ref305973214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</w:t>
      </w:r>
      <w:r w:rsidR="002F5A68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_Ref303683883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D2F1E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AD2F1E">
        <w:fldChar w:fldCharType="separate"/>
      </w:r>
      <w:r w:rsidR="00457E23">
        <w:rPr>
          <w:bCs w:val="0"/>
          <w:sz w:val="24"/>
          <w:szCs w:val="24"/>
        </w:rPr>
        <w:t>3.6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F5A68">
        <w:fldChar w:fldCharType="begin"/>
      </w:r>
      <w:r w:rsidR="002F5A68">
        <w:instrText xml:space="preserve"> REF _Ref303250967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3.7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AD2F1E">
        <w:fldChar w:fldCharType="separate"/>
      </w:r>
      <w:r w:rsidR="00457E23">
        <w:rPr>
          <w:bCs w:val="0"/>
          <w:sz w:val="24"/>
          <w:szCs w:val="24"/>
        </w:rPr>
        <w:t>3.9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AD2F1E">
        <w:fldChar w:fldCharType="separate"/>
      </w:r>
      <w:r w:rsidR="00457E23">
        <w:rPr>
          <w:bCs w:val="0"/>
          <w:sz w:val="24"/>
          <w:szCs w:val="24"/>
        </w:rPr>
        <w:t>3.12</w:t>
      </w:r>
      <w:r w:rsidR="00AD2F1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F5A68">
        <w:fldChar w:fldCharType="begin"/>
      </w:r>
      <w:r w:rsidR="002F5A68">
        <w:instrText xml:space="preserve"> REF _Ref306140410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3.13</w:t>
      </w:r>
      <w:r w:rsidR="002F5A68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3.14</w:t>
      </w:r>
      <w:r w:rsidR="002F5A68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361323"/>
      <w:bookmarkStart w:id="317" w:name="_Toc440376078"/>
      <w:bookmarkStart w:id="318" w:name="_Toc440376205"/>
      <w:bookmarkStart w:id="319" w:name="_Toc440382470"/>
      <w:bookmarkStart w:id="320" w:name="_Toc440447140"/>
      <w:bookmarkStart w:id="321" w:name="_Toc440632300"/>
      <w:bookmarkStart w:id="322" w:name="_Toc440875073"/>
      <w:bookmarkStart w:id="323" w:name="_Toc441131060"/>
      <w:bookmarkStart w:id="324" w:name="_Toc465774581"/>
      <w:bookmarkStart w:id="325" w:name="_Toc465848810"/>
      <w:bookmarkStart w:id="326" w:name="_Toc468876129"/>
      <w:bookmarkStart w:id="327" w:name="_Toc469487623"/>
      <w:bookmarkStart w:id="328" w:name="_Toc471979921"/>
      <w:bookmarkStart w:id="329" w:name="_Toc49859016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985691" w:rsidRDefault="00985691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85691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985691">
        <w:rPr>
          <w:sz w:val="24"/>
          <w:szCs w:val="24"/>
        </w:rPr>
        <w:t>3 (трех) рабочих дней с даты поступления запроса</w:t>
      </w:r>
      <w:r w:rsidR="0099066F" w:rsidRPr="00985691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98590170"/>
      <w:bookmarkStart w:id="33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0"/>
      <w:r w:rsidRPr="00E71A48">
        <w:t xml:space="preserve"> по запросу предложений</w:t>
      </w:r>
      <w:bookmarkEnd w:id="331"/>
      <w:bookmarkEnd w:id="33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F5A68">
        <w:fldChar w:fldCharType="begin"/>
      </w:r>
      <w:r w:rsidR="002F5A68">
        <w:instrText xml:space="preserve"> REF _Ref302563524 \n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1.1.1</w:t>
      </w:r>
      <w:r w:rsidR="002F5A68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4" w:name="__RefNumPara__444_922829174"/>
      <w:bookmarkStart w:id="335" w:name="_Ref191386216"/>
      <w:bookmarkStart w:id="336" w:name="_Ref305973147"/>
      <w:bookmarkStart w:id="337" w:name="_Toc498590171"/>
      <w:bookmarkEnd w:id="333"/>
      <w:bookmarkEnd w:id="334"/>
      <w:r w:rsidRPr="00E71A48">
        <w:lastRenderedPageBreak/>
        <w:t xml:space="preserve">Подготовка </w:t>
      </w:r>
      <w:bookmarkEnd w:id="335"/>
      <w:r w:rsidRPr="00E71A48">
        <w:t>Заявок</w:t>
      </w:r>
      <w:bookmarkEnd w:id="336"/>
      <w:bookmarkEnd w:id="33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306114638"/>
      <w:bookmarkStart w:id="339" w:name="_Toc440361326"/>
      <w:bookmarkStart w:id="340" w:name="_Toc440376081"/>
      <w:bookmarkStart w:id="341" w:name="_Toc440376208"/>
      <w:bookmarkStart w:id="342" w:name="_Toc440382473"/>
      <w:bookmarkStart w:id="343" w:name="_Toc440447143"/>
      <w:bookmarkStart w:id="344" w:name="_Toc440632303"/>
      <w:bookmarkStart w:id="345" w:name="_Toc440875076"/>
      <w:bookmarkStart w:id="346" w:name="_Toc441131063"/>
      <w:bookmarkStart w:id="347" w:name="_Toc465774584"/>
      <w:bookmarkStart w:id="348" w:name="_Toc465848813"/>
      <w:bookmarkStart w:id="349" w:name="_Toc468876132"/>
      <w:bookmarkStart w:id="350" w:name="_Toc469487626"/>
      <w:bookmarkStart w:id="351" w:name="_Toc471979924"/>
      <w:bookmarkStart w:id="352" w:name="_Toc49859017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5.2</w:t>
      </w:r>
      <w:r w:rsidR="00AD2F1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5.4</w:t>
      </w:r>
      <w:r w:rsidR="00AD2F1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</w:t>
      </w:r>
      <w:r w:rsidR="002F5A68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_Ref440361610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5.6</w:t>
      </w:r>
      <w:r w:rsidR="002F5A68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5.1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5.1.3</w:t>
      </w:r>
      <w:r w:rsidR="002F5A68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б)</w:t>
      </w:r>
      <w:r w:rsidR="002F5A68">
        <w:fldChar w:fldCharType="end"/>
      </w:r>
      <w:r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5.3</w:t>
      </w:r>
      <w:r w:rsidR="002F5A68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_Ref440274913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5.2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_Ref440274902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5.4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5.6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5.7.1</w:t>
      </w:r>
      <w:r w:rsidR="00AD2F1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3.3.8.3</w:t>
      </w:r>
      <w:r w:rsidR="002F5A68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б)</w:t>
      </w:r>
      <w:r w:rsidR="002F5A68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AD2F1E">
        <w:fldChar w:fldCharType="begin"/>
      </w:r>
      <w:r w:rsidR="00AD2F1E">
        <w:instrText xml:space="preserve"> REF _Ref440372326 \r \h  \* MERGEFORMAT </w:instrText>
      </w:r>
      <w:r w:rsidR="00AD2F1E">
        <w:fldChar w:fldCharType="separate"/>
      </w:r>
      <w:r w:rsidR="00457E23" w:rsidRPr="00457E23">
        <w:rPr>
          <w:sz w:val="24"/>
          <w:szCs w:val="24"/>
        </w:rPr>
        <w:t>д)</w:t>
      </w:r>
      <w:r w:rsidR="00AD2F1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_Ref440371812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м)</w:t>
      </w:r>
      <w:r w:rsidR="002F5A68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AD2F1E">
        <w:fldChar w:fldCharType="begin"/>
      </w:r>
      <w:r w:rsidR="00AD2F1E">
        <w:instrText xml:space="preserve"> REF _Ref440371822 \r \h  \* MERGEFORMAT </w:instrText>
      </w:r>
      <w:r w:rsidR="00AD2F1E">
        <w:fldChar w:fldCharType="separate"/>
      </w:r>
      <w:r w:rsidR="00457E23" w:rsidRPr="00457E23">
        <w:rPr>
          <w:sz w:val="24"/>
          <w:szCs w:val="24"/>
        </w:rPr>
        <w:t>н)</w:t>
      </w:r>
      <w:r w:rsidR="00AD2F1E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у)</w:t>
      </w:r>
      <w:r w:rsidR="002F5A68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_Ref306143446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3.3.9.3</w:t>
      </w:r>
      <w:r w:rsidR="002F5A68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_Ref465847423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3.3.10.7</w:t>
      </w:r>
      <w:r w:rsidR="002F5A68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4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457E23" w:rsidRPr="00457E23">
        <w:rPr>
          <w:szCs w:val="24"/>
        </w:rPr>
        <w:t>3.3.14.4</w:t>
      </w:r>
      <w:r w:rsidR="002F5A68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54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2F5A68">
        <w:fldChar w:fldCharType="begin"/>
      </w:r>
      <w:r w:rsidR="002F5A68">
        <w:instrText xml:space="preserve"> REF _Ref440270602 \r \h  \* MERGEFORMAT </w:instrText>
      </w:r>
      <w:r w:rsidR="002F5A68">
        <w:fldChar w:fldCharType="separate"/>
      </w:r>
      <w:r w:rsidR="00457E23">
        <w:t>5</w:t>
      </w:r>
      <w:r w:rsidR="002F5A68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F5A68">
        <w:fldChar w:fldCharType="begin"/>
      </w:r>
      <w:r w:rsidR="002F5A68">
        <w:instrText xml:space="preserve"> REF _Ref191386419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3.3.2</w:t>
      </w:r>
      <w:r w:rsidR="002F5A68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55279015"/>
      <w:bookmarkStart w:id="35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6"/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_Ref440361959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5.5</w:t>
      </w:r>
      <w:r w:rsidR="002F5A68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_Ref440271036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5.4</w:t>
      </w:r>
      <w:r w:rsidR="002F5A68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58" w:name="_Ref115076752"/>
      <w:bookmarkStart w:id="359" w:name="_Ref191386109"/>
      <w:bookmarkStart w:id="360" w:name="_Ref191386419"/>
      <w:bookmarkStart w:id="361" w:name="_Toc440361327"/>
      <w:bookmarkStart w:id="362" w:name="_Toc440376082"/>
      <w:bookmarkStart w:id="363" w:name="_Toc440376209"/>
      <w:bookmarkStart w:id="364" w:name="_Toc440382474"/>
      <w:bookmarkStart w:id="365" w:name="_Toc440447144"/>
      <w:bookmarkStart w:id="366" w:name="_Toc440632304"/>
      <w:bookmarkStart w:id="367" w:name="_Toc440875077"/>
      <w:bookmarkStart w:id="368" w:name="_Toc441131064"/>
      <w:bookmarkStart w:id="369" w:name="_Toc465774585"/>
      <w:bookmarkStart w:id="370" w:name="_Toc465848814"/>
      <w:bookmarkStart w:id="371" w:name="_Toc468876133"/>
      <w:bookmarkStart w:id="372" w:name="_Toc469487627"/>
      <w:bookmarkStart w:id="373" w:name="_Toc471979925"/>
      <w:bookmarkStart w:id="374" w:name="_Toc498590173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58"/>
      <w:bookmarkEnd w:id="359"/>
      <w:bookmarkEnd w:id="360"/>
      <w:r w:rsidRPr="0043428B">
        <w:rPr>
          <w:szCs w:val="24"/>
        </w:rPr>
        <w:t>ЭТП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75" w:name="_Ref115076807"/>
      <w:bookmarkStart w:id="376" w:name="_Toc440361328"/>
      <w:bookmarkStart w:id="377" w:name="_Toc440376083"/>
      <w:bookmarkStart w:id="378" w:name="_Toc440376210"/>
      <w:bookmarkStart w:id="379" w:name="_Toc440382475"/>
      <w:bookmarkStart w:id="380" w:name="_Toc440447145"/>
      <w:bookmarkStart w:id="381" w:name="_Toc440632305"/>
      <w:bookmarkStart w:id="382" w:name="_Toc440875078"/>
      <w:bookmarkStart w:id="383" w:name="_Toc441131065"/>
      <w:bookmarkStart w:id="384" w:name="_Toc465774586"/>
      <w:bookmarkStart w:id="385" w:name="_Toc465848815"/>
      <w:bookmarkStart w:id="386" w:name="_Toc468876134"/>
      <w:bookmarkStart w:id="387" w:name="_Toc469487628"/>
      <w:bookmarkStart w:id="388" w:name="_Toc471979926"/>
      <w:bookmarkStart w:id="389" w:name="_Toc498590174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0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90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1" w:name="_Ref306008743"/>
      <w:bookmarkStart w:id="392" w:name="_Toc440361329"/>
      <w:bookmarkStart w:id="393" w:name="_Toc440376084"/>
      <w:bookmarkStart w:id="394" w:name="_Toc440376211"/>
      <w:bookmarkStart w:id="395" w:name="_Toc440382476"/>
      <w:bookmarkStart w:id="396" w:name="_Toc440447146"/>
      <w:bookmarkStart w:id="397" w:name="_Toc440632306"/>
      <w:bookmarkStart w:id="398" w:name="_Toc440875079"/>
      <w:bookmarkStart w:id="399" w:name="_Toc441131066"/>
      <w:bookmarkStart w:id="400" w:name="_Toc465774587"/>
      <w:bookmarkStart w:id="401" w:name="_Toc465848816"/>
      <w:bookmarkStart w:id="402" w:name="_Toc468876135"/>
      <w:bookmarkStart w:id="403" w:name="_Toc469487629"/>
      <w:bookmarkStart w:id="404" w:name="_Toc471979927"/>
      <w:bookmarkStart w:id="405" w:name="_Toc49859017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6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6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Toc440361330"/>
      <w:bookmarkStart w:id="408" w:name="_Toc440376085"/>
      <w:bookmarkStart w:id="409" w:name="_Toc440376212"/>
      <w:bookmarkStart w:id="410" w:name="_Toc440382477"/>
      <w:bookmarkStart w:id="411" w:name="_Toc440447147"/>
      <w:bookmarkStart w:id="412" w:name="_Toc440632307"/>
      <w:bookmarkStart w:id="413" w:name="_Toc440875080"/>
      <w:bookmarkStart w:id="414" w:name="_Toc441131067"/>
      <w:bookmarkStart w:id="415" w:name="_Toc465774588"/>
      <w:bookmarkStart w:id="416" w:name="_Toc465848817"/>
      <w:bookmarkStart w:id="417" w:name="_Toc468876136"/>
      <w:bookmarkStart w:id="418" w:name="_Toc469487630"/>
      <w:bookmarkStart w:id="419" w:name="_Toc471979928"/>
      <w:bookmarkStart w:id="420" w:name="_Toc49859017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1" w:name="_Toc440361331"/>
      <w:bookmarkStart w:id="422" w:name="_Toc440376086"/>
      <w:bookmarkStart w:id="423" w:name="_Toc440376213"/>
      <w:bookmarkStart w:id="424" w:name="_Toc440382478"/>
      <w:bookmarkStart w:id="425" w:name="_Toc440447148"/>
      <w:bookmarkStart w:id="426" w:name="_Toc440632308"/>
      <w:bookmarkStart w:id="427" w:name="_Toc440875081"/>
      <w:bookmarkStart w:id="428" w:name="_Toc441131068"/>
      <w:bookmarkStart w:id="429" w:name="_Toc465774589"/>
      <w:bookmarkStart w:id="430" w:name="_Toc465848818"/>
      <w:bookmarkStart w:id="431" w:name="_Toc468876137"/>
      <w:bookmarkStart w:id="432" w:name="_Toc469487631"/>
      <w:bookmarkStart w:id="433" w:name="_Toc471979929"/>
      <w:bookmarkStart w:id="434" w:name="_Toc49859017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5F09A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F09A1">
        <w:rPr>
          <w:bCs w:val="0"/>
          <w:sz w:val="24"/>
          <w:szCs w:val="24"/>
        </w:rPr>
        <w:t xml:space="preserve">Цена </w:t>
      </w:r>
      <w:r w:rsidR="004B5EB3" w:rsidRPr="005F09A1">
        <w:rPr>
          <w:bCs w:val="0"/>
          <w:sz w:val="24"/>
          <w:szCs w:val="24"/>
        </w:rPr>
        <w:t>Заявк</w:t>
      </w:r>
      <w:r w:rsidRPr="005F09A1">
        <w:rPr>
          <w:bCs w:val="0"/>
          <w:sz w:val="24"/>
          <w:szCs w:val="24"/>
        </w:rPr>
        <w:t xml:space="preserve">и фиксируется в рублях </w:t>
      </w:r>
      <w:r w:rsidR="00676A76" w:rsidRPr="005F09A1">
        <w:rPr>
          <w:bCs w:val="0"/>
          <w:sz w:val="24"/>
          <w:szCs w:val="24"/>
        </w:rPr>
        <w:t xml:space="preserve">РФ </w:t>
      </w:r>
      <w:r w:rsidRPr="005F09A1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F09A1" w:rsidRDefault="00717F60" w:rsidP="00E71A48">
      <w:pPr>
        <w:pStyle w:val="3"/>
        <w:spacing w:line="264" w:lineRule="auto"/>
        <w:rPr>
          <w:szCs w:val="24"/>
        </w:rPr>
      </w:pPr>
      <w:bookmarkStart w:id="435" w:name="_Toc440361332"/>
      <w:bookmarkStart w:id="436" w:name="_Toc440376087"/>
      <w:bookmarkStart w:id="437" w:name="_Toc440376214"/>
      <w:bookmarkStart w:id="438" w:name="_Toc440382479"/>
      <w:bookmarkStart w:id="439" w:name="_Toc440447149"/>
      <w:bookmarkStart w:id="440" w:name="_Toc440632309"/>
      <w:bookmarkStart w:id="441" w:name="_Toc440875082"/>
      <w:bookmarkStart w:id="442" w:name="_Toc441131069"/>
      <w:bookmarkStart w:id="443" w:name="_Toc465774590"/>
      <w:bookmarkStart w:id="444" w:name="_Toc465848819"/>
      <w:bookmarkStart w:id="445" w:name="_Ref468875898"/>
      <w:bookmarkStart w:id="446" w:name="_Toc468876138"/>
      <w:bookmarkStart w:id="447" w:name="_Toc469487632"/>
      <w:bookmarkStart w:id="448" w:name="_Toc471979930"/>
      <w:bookmarkStart w:id="449" w:name="_Toc498590178"/>
      <w:r w:rsidRPr="005F09A1">
        <w:rPr>
          <w:szCs w:val="24"/>
        </w:rPr>
        <w:t xml:space="preserve">Начальная (максимальная) цена </w:t>
      </w:r>
      <w:r w:rsidR="00123C70" w:rsidRPr="005F09A1">
        <w:rPr>
          <w:szCs w:val="24"/>
        </w:rPr>
        <w:t>Договор</w:t>
      </w:r>
      <w:r w:rsidRPr="005F09A1">
        <w:rPr>
          <w:szCs w:val="24"/>
        </w:rPr>
        <w:t>а (цена лота)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:rsidR="00216641" w:rsidRPr="005F09A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0" w:name="_Ref467510701"/>
      <w:r w:rsidRPr="005F09A1">
        <w:rPr>
          <w:bCs w:val="0"/>
          <w:sz w:val="24"/>
          <w:szCs w:val="24"/>
        </w:rPr>
        <w:t xml:space="preserve">Начальная (максимальная) цена </w:t>
      </w:r>
      <w:r w:rsidR="00123C70" w:rsidRPr="005F09A1">
        <w:rPr>
          <w:bCs w:val="0"/>
          <w:sz w:val="24"/>
          <w:szCs w:val="24"/>
        </w:rPr>
        <w:t>Договор</w:t>
      </w:r>
      <w:r w:rsidRPr="005F09A1">
        <w:rPr>
          <w:bCs w:val="0"/>
          <w:sz w:val="24"/>
          <w:szCs w:val="24"/>
        </w:rPr>
        <w:t>а</w:t>
      </w:r>
      <w:r w:rsidR="00216641" w:rsidRPr="005F09A1">
        <w:rPr>
          <w:bCs w:val="0"/>
          <w:sz w:val="24"/>
          <w:szCs w:val="24"/>
        </w:rPr>
        <w:t>:</w:t>
      </w:r>
      <w:bookmarkEnd w:id="450"/>
    </w:p>
    <w:p w:rsidR="00717F60" w:rsidRPr="005F09A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F09A1">
        <w:rPr>
          <w:b/>
          <w:bCs w:val="0"/>
          <w:sz w:val="24"/>
          <w:szCs w:val="24"/>
          <w:u w:val="single"/>
        </w:rPr>
        <w:t>По Лоту №1:</w:t>
      </w:r>
      <w:r w:rsidR="00717F60" w:rsidRPr="005F09A1">
        <w:rPr>
          <w:bCs w:val="0"/>
          <w:sz w:val="24"/>
          <w:szCs w:val="24"/>
        </w:rPr>
        <w:t xml:space="preserve"> </w:t>
      </w:r>
      <w:r w:rsidR="00AF5403" w:rsidRPr="00AF5403">
        <w:rPr>
          <w:b/>
          <w:sz w:val="24"/>
          <w:szCs w:val="24"/>
        </w:rPr>
        <w:t xml:space="preserve">3 408 000,00 </w:t>
      </w:r>
      <w:r w:rsidR="00AF5403" w:rsidRPr="00AF5403">
        <w:rPr>
          <w:sz w:val="24"/>
          <w:szCs w:val="24"/>
        </w:rPr>
        <w:t xml:space="preserve">(три миллиона четыреста восемь тысяч) рублей 00 копеек РФ, без учета НДС; НДС составляет   </w:t>
      </w:r>
      <w:r w:rsidR="00AF5403" w:rsidRPr="00AF5403">
        <w:rPr>
          <w:b/>
          <w:sz w:val="24"/>
          <w:szCs w:val="24"/>
        </w:rPr>
        <w:t xml:space="preserve">681 600,00 </w:t>
      </w:r>
      <w:r w:rsidR="00AF5403" w:rsidRPr="00AF5403">
        <w:rPr>
          <w:sz w:val="24"/>
          <w:szCs w:val="24"/>
        </w:rPr>
        <w:t xml:space="preserve">(шестьсот восемьдесят одна тысяча шестьсот) рублей  00 копеек РФ;  </w:t>
      </w:r>
      <w:r w:rsidR="00AF5403" w:rsidRPr="00AF5403">
        <w:rPr>
          <w:b/>
          <w:sz w:val="24"/>
          <w:szCs w:val="24"/>
        </w:rPr>
        <w:t xml:space="preserve">4 089 600,00 </w:t>
      </w:r>
      <w:r w:rsidR="00AF5403" w:rsidRPr="00AF5403">
        <w:rPr>
          <w:sz w:val="24"/>
          <w:szCs w:val="24"/>
        </w:rPr>
        <w:t>(четыре миллиона восемьдесят девять тысяч шестьсот) рублей  00 копеек РФ, с учетом НДС</w:t>
      </w:r>
      <w:r w:rsidR="005F09A1" w:rsidRPr="005F09A1"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09A1">
        <w:rPr>
          <w:sz w:val="24"/>
          <w:szCs w:val="24"/>
        </w:rPr>
        <w:t>Организатор отклонит Заявку Участника только на том основании, что предложенная Участником</w:t>
      </w:r>
      <w:r w:rsidRPr="00AE1D21">
        <w:rPr>
          <w:sz w:val="24"/>
          <w:szCs w:val="24"/>
        </w:rPr>
        <w:t xml:space="preserve">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560C1A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</w:t>
      </w:r>
      <w:r w:rsidRPr="00560C1A">
        <w:rPr>
          <w:sz w:val="24"/>
          <w:szCs w:val="24"/>
        </w:rPr>
        <w:t xml:space="preserve">из лотов, в </w:t>
      </w:r>
      <w:r w:rsidRPr="00560C1A">
        <w:rPr>
          <w:bCs w:val="0"/>
          <w:sz w:val="24"/>
          <w:szCs w:val="24"/>
        </w:rPr>
        <w:t>Сводной таблице стоимости услуг (</w:t>
      </w:r>
      <w:r w:rsidRPr="00560C1A">
        <w:rPr>
          <w:bCs w:val="0"/>
          <w:spacing w:val="-2"/>
          <w:sz w:val="24"/>
          <w:szCs w:val="24"/>
        </w:rPr>
        <w:t>под</w:t>
      </w:r>
      <w:r w:rsidRPr="00560C1A">
        <w:rPr>
          <w:bCs w:val="0"/>
          <w:sz w:val="24"/>
          <w:szCs w:val="24"/>
        </w:rPr>
        <w:t xml:space="preserve">раздел </w:t>
      </w:r>
      <w:r w:rsidR="002F5A68" w:rsidRPr="00560C1A">
        <w:fldChar w:fldCharType="begin"/>
      </w:r>
      <w:r w:rsidR="002F5A68" w:rsidRPr="00560C1A">
        <w:instrText xml:space="preserve"> REF _Ref440271072 \r \h  \* MERGEFORMAT </w:instrText>
      </w:r>
      <w:r w:rsidR="002F5A68" w:rsidRPr="00560C1A">
        <w:fldChar w:fldCharType="separate"/>
      </w:r>
      <w:r w:rsidR="00457E23" w:rsidRPr="00457E23">
        <w:rPr>
          <w:bCs w:val="0"/>
          <w:sz w:val="24"/>
          <w:szCs w:val="24"/>
        </w:rPr>
        <w:t>5.2</w:t>
      </w:r>
      <w:r w:rsidR="002F5A68" w:rsidRPr="00560C1A">
        <w:fldChar w:fldCharType="end"/>
      </w:r>
      <w:r w:rsidRPr="00560C1A">
        <w:rPr>
          <w:bCs w:val="0"/>
          <w:sz w:val="24"/>
          <w:szCs w:val="24"/>
        </w:rPr>
        <w:t>)</w:t>
      </w:r>
      <w:r w:rsidRPr="00560C1A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AD2F1E" w:rsidRPr="00560C1A">
        <w:rPr>
          <w:sz w:val="24"/>
          <w:szCs w:val="24"/>
        </w:rPr>
        <w:fldChar w:fldCharType="begin"/>
      </w:r>
      <w:r w:rsidRPr="00560C1A">
        <w:rPr>
          <w:sz w:val="24"/>
          <w:szCs w:val="24"/>
        </w:rPr>
        <w:instrText xml:space="preserve"> REF _Ref306138385 \r \h </w:instrText>
      </w:r>
      <w:r w:rsidR="00AD2F1E" w:rsidRPr="00560C1A">
        <w:rPr>
          <w:sz w:val="24"/>
          <w:szCs w:val="24"/>
        </w:rPr>
      </w:r>
      <w:r w:rsidR="00AD2F1E" w:rsidRPr="00560C1A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3.6.4</w:t>
      </w:r>
      <w:r w:rsidR="00AD2F1E" w:rsidRPr="00560C1A">
        <w:rPr>
          <w:sz w:val="24"/>
          <w:szCs w:val="24"/>
        </w:rPr>
        <w:fldChar w:fldCharType="end"/>
      </w:r>
      <w:r w:rsidRPr="00560C1A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  <w:r w:rsidR="00560C1A" w:rsidRPr="00560C1A">
        <w:rPr>
          <w:sz w:val="24"/>
          <w:szCs w:val="24"/>
        </w:rPr>
        <w:t xml:space="preserve"> Стоимость каждой единицы продукции, указанной Участником в Сводной таблице стоимости услуг, не должна превышать соответствующую стоимость единицы продукции, указанную в Приложении №1 к настоящей документации, в противном случае заявка будет отклонена.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60C1A">
        <w:rPr>
          <w:bCs w:val="0"/>
          <w:sz w:val="24"/>
          <w:szCs w:val="24"/>
        </w:rPr>
        <w:t xml:space="preserve">Цена в письме о подаче оферты </w:t>
      </w:r>
      <w:r w:rsidR="003F3A69" w:rsidRPr="00560C1A">
        <w:rPr>
          <w:bCs w:val="0"/>
          <w:spacing w:val="-2"/>
          <w:sz w:val="24"/>
          <w:szCs w:val="24"/>
        </w:rPr>
        <w:t>(под</w:t>
      </w:r>
      <w:r w:rsidR="003F3A69" w:rsidRPr="00560C1A">
        <w:rPr>
          <w:bCs w:val="0"/>
          <w:sz w:val="24"/>
          <w:szCs w:val="24"/>
        </w:rPr>
        <w:t xml:space="preserve">раздел </w:t>
      </w:r>
      <w:r w:rsidR="002F5A68" w:rsidRPr="00560C1A">
        <w:fldChar w:fldCharType="begin"/>
      </w:r>
      <w:r w:rsidR="002F5A68" w:rsidRPr="00560C1A">
        <w:instrText xml:space="preserve"> REF _Ref55336310 \r \h  \* MERGEFORMAT </w:instrText>
      </w:r>
      <w:r w:rsidR="002F5A68" w:rsidRPr="00560C1A">
        <w:fldChar w:fldCharType="separate"/>
      </w:r>
      <w:r w:rsidR="00457E23" w:rsidRPr="00457E23">
        <w:rPr>
          <w:bCs w:val="0"/>
          <w:sz w:val="24"/>
          <w:szCs w:val="24"/>
        </w:rPr>
        <w:t>5.1</w:t>
      </w:r>
      <w:r w:rsidR="002F5A68" w:rsidRPr="00560C1A">
        <w:fldChar w:fldCharType="end"/>
      </w:r>
      <w:r w:rsidR="003F3A69" w:rsidRPr="00560C1A">
        <w:rPr>
          <w:bCs w:val="0"/>
          <w:sz w:val="24"/>
          <w:szCs w:val="24"/>
          <w:lang w:eastAsia="ru-RU"/>
        </w:rPr>
        <w:t>)</w:t>
      </w:r>
      <w:r w:rsidRPr="00560C1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ED6239" w:rsidRPr="00560C1A">
        <w:rPr>
          <w:bCs w:val="0"/>
          <w:sz w:val="24"/>
          <w:szCs w:val="24"/>
        </w:rPr>
        <w:t xml:space="preserve">п. </w:t>
      </w:r>
      <w:r w:rsidR="002F5A68" w:rsidRPr="00560C1A">
        <w:fldChar w:fldCharType="begin"/>
      </w:r>
      <w:r w:rsidR="002F5A68" w:rsidRPr="00560C1A">
        <w:instrText xml:space="preserve"> REF _Ref467510701 \r \h  \* MERGEFORMAT </w:instrText>
      </w:r>
      <w:r w:rsidR="002F5A68" w:rsidRPr="00560C1A">
        <w:fldChar w:fldCharType="separate"/>
      </w:r>
      <w:r w:rsidR="00457E23" w:rsidRPr="00457E23">
        <w:rPr>
          <w:bCs w:val="0"/>
          <w:sz w:val="24"/>
          <w:szCs w:val="24"/>
        </w:rPr>
        <w:t>3.3.7.1</w:t>
      </w:r>
      <w:r w:rsidR="002F5A68" w:rsidRPr="00560C1A">
        <w:fldChar w:fldCharType="end"/>
      </w:r>
      <w:r w:rsidR="00ED6239" w:rsidRPr="00560C1A">
        <w:rPr>
          <w:bCs w:val="0"/>
          <w:sz w:val="24"/>
          <w:szCs w:val="24"/>
        </w:rPr>
        <w:t xml:space="preserve">, а также в </w:t>
      </w:r>
      <w:r w:rsidR="00EA1723" w:rsidRPr="00560C1A">
        <w:rPr>
          <w:sz w:val="24"/>
          <w:szCs w:val="24"/>
        </w:rPr>
        <w:t xml:space="preserve">Графике оплаты оказания услуг (подраздел </w:t>
      </w:r>
      <w:r w:rsidR="002F5A68" w:rsidRPr="00560C1A">
        <w:fldChar w:fldCharType="begin"/>
      </w:r>
      <w:r w:rsidR="002F5A68" w:rsidRPr="00560C1A">
        <w:instrText xml:space="preserve"> REF _Ref440361439 \r \h  \* MERGEFORMAT </w:instrText>
      </w:r>
      <w:r w:rsidR="002F5A68" w:rsidRPr="00560C1A">
        <w:fldChar w:fldCharType="separate"/>
      </w:r>
      <w:r w:rsidR="00457E23" w:rsidRPr="00457E23">
        <w:rPr>
          <w:sz w:val="24"/>
          <w:szCs w:val="24"/>
        </w:rPr>
        <w:t>5.5</w:t>
      </w:r>
      <w:r w:rsidR="002F5A68" w:rsidRPr="00560C1A">
        <w:fldChar w:fldCharType="end"/>
      </w:r>
      <w:r w:rsidR="00EA1723" w:rsidRPr="00560C1A">
        <w:rPr>
          <w:sz w:val="24"/>
          <w:szCs w:val="24"/>
        </w:rPr>
        <w:t>)</w:t>
      </w:r>
      <w:r w:rsidR="00BD74DF" w:rsidRPr="00560C1A">
        <w:rPr>
          <w:bCs w:val="0"/>
          <w:sz w:val="24"/>
          <w:szCs w:val="24"/>
        </w:rPr>
        <w:t xml:space="preserve"> и </w:t>
      </w:r>
      <w:r w:rsidR="00BD74DF" w:rsidRPr="00560C1A">
        <w:rPr>
          <w:sz w:val="24"/>
          <w:szCs w:val="24"/>
        </w:rPr>
        <w:t>на «котировочной доске» ЭТП</w:t>
      </w:r>
      <w:r w:rsidRPr="00560C1A">
        <w:rPr>
          <w:bCs w:val="0"/>
          <w:sz w:val="24"/>
          <w:szCs w:val="24"/>
        </w:rPr>
        <w:t>. В противном</w:t>
      </w:r>
      <w:r w:rsidRPr="0033661D">
        <w:rPr>
          <w:bCs w:val="0"/>
          <w:sz w:val="24"/>
          <w:szCs w:val="24"/>
        </w:rPr>
        <w:t xml:space="preserve">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3.11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457E23" w:rsidRPr="005F09A1" w:rsidRDefault="00457E23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09A1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6139"/>
      <w:bookmarkStart w:id="464" w:name="_Toc469487633"/>
      <w:bookmarkStart w:id="465" w:name="_Toc471979931"/>
      <w:bookmarkStart w:id="466" w:name="_Toc498590179"/>
      <w:bookmarkStart w:id="467" w:name="_Ref303624481"/>
      <w:r w:rsidRPr="00AE1D21">
        <w:rPr>
          <w:szCs w:val="24"/>
        </w:rPr>
        <w:lastRenderedPageBreak/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68"/>
      <w:r w:rsidRPr="00AE1D21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="00B74A8E">
        <w:rPr>
          <w:bCs w:val="0"/>
          <w:sz w:val="24"/>
          <w:szCs w:val="24"/>
        </w:rPr>
        <w:t>,</w:t>
      </w:r>
      <w:r w:rsidR="00B74A8E" w:rsidRPr="00B74A8E">
        <w:rPr>
          <w:sz w:val="24"/>
          <w:szCs w:val="24"/>
        </w:rPr>
        <w:t xml:space="preserve"> </w:t>
      </w:r>
      <w:r w:rsidR="00B74A8E" w:rsidRPr="00893A02">
        <w:rPr>
          <w:sz w:val="24"/>
          <w:szCs w:val="24"/>
        </w:rPr>
        <w:t>являющееся субъектом малого и среднего предпринимательства</w:t>
      </w:r>
      <w:r w:rsidR="00B74A8E" w:rsidRPr="00EB7BE2">
        <w:rPr>
          <w:bCs w:val="0"/>
          <w:sz w:val="24"/>
          <w:szCs w:val="24"/>
        </w:rPr>
        <w:t>.</w:t>
      </w:r>
      <w:r w:rsidRPr="00AE1D21">
        <w:rPr>
          <w:bCs w:val="0"/>
          <w:sz w:val="24"/>
          <w:szCs w:val="24"/>
        </w:rPr>
        <w:t xml:space="preserve">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2F5A68">
        <w:fldChar w:fldCharType="begin"/>
      </w:r>
      <w:r w:rsidR="002F5A68">
        <w:instrText xml:space="preserve"> REF _Ref191386451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3.3.9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_Ref440876619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3.3.10</w:t>
      </w:r>
      <w:r w:rsidR="002F5A68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457E23">
        <w:t>4</w:t>
      </w:r>
      <w:r w:rsidR="002F5A68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 xml:space="preserve">.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B74A8E" w:rsidRDefault="00B74A8E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75AB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2F5A68">
        <w:fldChar w:fldCharType="begin"/>
      </w:r>
      <w:r w:rsidR="002F5A68">
        <w:instrText xml:space="preserve"> REF _Ref440291364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3.3.8.1</w:t>
      </w:r>
      <w:r w:rsidR="002F5A68">
        <w:fldChar w:fldCharType="end"/>
      </w:r>
      <w:r w:rsidRPr="00AE1D21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</w:t>
      </w:r>
      <w:r w:rsidRPr="00F82225">
        <w:rPr>
          <w:sz w:val="24"/>
          <w:szCs w:val="24"/>
        </w:rPr>
        <w:lastRenderedPageBreak/>
        <w:t>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_Ref440271993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5.11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720CD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720CDD">
        <w:rPr>
          <w:bCs w:val="0"/>
          <w:sz w:val="24"/>
          <w:szCs w:val="24"/>
        </w:rPr>
        <w:t>Документации</w:t>
      </w:r>
      <w:r w:rsidR="00A600E3" w:rsidRPr="00720CDD">
        <w:rPr>
          <w:sz w:val="24"/>
          <w:szCs w:val="24"/>
        </w:rPr>
        <w:t xml:space="preserve"> (</w:t>
      </w:r>
      <w:r w:rsidR="003F3A69" w:rsidRPr="00720CDD">
        <w:rPr>
          <w:sz w:val="24"/>
          <w:szCs w:val="24"/>
        </w:rPr>
        <w:t>подраздел</w:t>
      </w:r>
      <w:r w:rsidR="00A600E3" w:rsidRPr="00720CDD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5.1.3</w:t>
      </w:r>
      <w:r w:rsidR="002F5A68">
        <w:fldChar w:fldCharType="end"/>
      </w:r>
      <w:r w:rsidR="00A600E3" w:rsidRPr="00720CDD">
        <w:rPr>
          <w:sz w:val="24"/>
          <w:szCs w:val="24"/>
        </w:rPr>
        <w:t>)</w:t>
      </w:r>
      <w:r w:rsidRPr="00720CDD">
        <w:rPr>
          <w:sz w:val="24"/>
          <w:szCs w:val="24"/>
        </w:rPr>
        <w:t>;</w:t>
      </w:r>
      <w:bookmarkEnd w:id="479"/>
    </w:p>
    <w:p w:rsidR="009948B4" w:rsidRPr="00AE1D21" w:rsidRDefault="00720C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0CDD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720CDD">
        <w:rPr>
          <w:sz w:val="24"/>
          <w:szCs w:val="24"/>
        </w:rPr>
        <w:t>по форме и в соответствии</w:t>
      </w:r>
      <w:r w:rsidR="009948B4" w:rsidRPr="00AE1D21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_Ref440272035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5.12</w:t>
      </w:r>
      <w:r w:rsidR="002F5A68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5.12</w:t>
      </w:r>
      <w:r w:rsidR="00457E23">
        <w:t>.2.18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lastRenderedPageBreak/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_Ref440272119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5.7.1</w:t>
      </w:r>
      <w:r w:rsidR="002F5A68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 xml:space="preserve">аверенные Участником копии разрешающих документов на виды деятельности, связанные с выполнением Договора, вместе с приложениями, </w:t>
      </w:r>
      <w:r w:rsidR="00A316B7" w:rsidRPr="009F2BF9">
        <w:rPr>
          <w:sz w:val="24"/>
          <w:szCs w:val="24"/>
        </w:rPr>
        <w:lastRenderedPageBreak/>
        <w:t>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457E23">
        <w:t>4</w:t>
      </w:r>
      <w:r w:rsidR="002F5A68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5.8</w:t>
      </w:r>
      <w:r w:rsidR="00AD2F1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_Ref55336389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5.9</w:t>
      </w:r>
      <w:r w:rsidR="002F5A68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_Ref55336398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5.10</w:t>
      </w:r>
      <w:r w:rsidR="002F5A68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_Ref440272274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5.16</w:t>
      </w:r>
      <w:r w:rsidR="002F5A68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</w:t>
      </w:r>
      <w:r w:rsidRPr="007D7C50">
        <w:rPr>
          <w:i/>
          <w:sz w:val="24"/>
          <w:szCs w:val="24"/>
        </w:rPr>
        <w:lastRenderedPageBreak/>
        <w:t>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</w:t>
      </w:r>
      <w:r w:rsidRPr="00B20653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F35785" w:rsidRPr="009F3986">
        <w:rPr>
          <w:sz w:val="24"/>
          <w:szCs w:val="24"/>
          <w:lang w:val="x-none"/>
        </w:rPr>
        <w:t>иные нарушения существенны</w:t>
      </w:r>
      <w:r w:rsidR="00F35785" w:rsidRPr="009F3986">
        <w:rPr>
          <w:sz w:val="24"/>
          <w:szCs w:val="24"/>
        </w:rPr>
        <w:t xml:space="preserve">х </w:t>
      </w:r>
      <w:r w:rsidR="00F35785" w:rsidRPr="009F3986">
        <w:rPr>
          <w:sz w:val="24"/>
          <w:szCs w:val="24"/>
          <w:lang w:val="x-none"/>
        </w:rPr>
        <w:t>условий заключенных договоров</w:t>
      </w:r>
      <w:r w:rsidR="00F35785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6140"/>
      <w:bookmarkStart w:id="497" w:name="_Toc469487634"/>
      <w:bookmarkStart w:id="498" w:name="_Toc471979932"/>
      <w:bookmarkStart w:id="499" w:name="_Toc498590180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</w:t>
      </w:r>
      <w:r w:rsidR="00D57D88" w:rsidRPr="00D52133">
        <w:rPr>
          <w:bCs w:val="0"/>
          <w:sz w:val="24"/>
          <w:szCs w:val="24"/>
        </w:rPr>
        <w:lastRenderedPageBreak/>
        <w:t xml:space="preserve">изложенным в п. </w:t>
      </w:r>
      <w:r w:rsidR="00AD2F1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3.3.8.2</w:t>
      </w:r>
      <w:r w:rsidR="002F5A68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_Ref440272510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5.17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6141"/>
      <w:bookmarkStart w:id="516" w:name="_Toc469487635"/>
      <w:bookmarkStart w:id="517" w:name="_Toc471979933"/>
      <w:bookmarkStart w:id="518" w:name="_Toc49859018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_Ref191386482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3.3.8.1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D2F1E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3.3.8.2</w:t>
      </w:r>
      <w:r w:rsidR="00AD2F1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</w:t>
      </w:r>
      <w:r w:rsidRPr="00E71A48">
        <w:rPr>
          <w:bCs w:val="0"/>
          <w:sz w:val="24"/>
          <w:szCs w:val="24"/>
        </w:rPr>
        <w:lastRenderedPageBreak/>
        <w:t xml:space="preserve">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F5A68">
        <w:fldChar w:fldCharType="begin"/>
      </w:r>
      <w:r w:rsidR="002F5A68">
        <w:instrText xml:space="preserve"> REF _Ref307563248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val="en-US"/>
        </w:rPr>
        <w:t>a</w:t>
      </w:r>
      <w:r w:rsidR="00457E23" w:rsidRPr="00457E23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F5A68">
        <w:fldChar w:fldCharType="begin"/>
      </w:r>
      <w:r w:rsidR="002F5A68">
        <w:instrText xml:space="preserve"> REF _Ref307563262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val="en-US"/>
        </w:rPr>
        <w:t>g</w:t>
      </w:r>
      <w:r w:rsidR="00457E23" w:rsidRPr="00457E23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_Ref306032591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3.3.10.4</w:t>
      </w:r>
      <w:r w:rsidR="002F5A68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5.18</w:t>
      </w:r>
      <w:r w:rsidR="00AD2F1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 xml:space="preserve">должны </w:t>
      </w:r>
      <w:r w:rsidRPr="00332B6A">
        <w:rPr>
          <w:bCs w:val="0"/>
          <w:sz w:val="24"/>
          <w:szCs w:val="24"/>
        </w:rPr>
        <w:lastRenderedPageBreak/>
        <w:t>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6142"/>
      <w:bookmarkStart w:id="535" w:name="_Toc469487636"/>
      <w:bookmarkStart w:id="536" w:name="_Toc471979934"/>
      <w:bookmarkStart w:id="537" w:name="_Toc498590182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Default="00985691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Заявки Участники вправе обратиться </w:t>
      </w:r>
      <w:r w:rsidRPr="00985691">
        <w:rPr>
          <w:bCs w:val="0"/>
          <w:iCs/>
          <w:sz w:val="24"/>
          <w:szCs w:val="24"/>
        </w:rPr>
        <w:t>к Организатору запроса предложений за разъяснениями настоящей Д</w:t>
      </w:r>
      <w:r w:rsidRPr="00985691">
        <w:rPr>
          <w:bCs w:val="0"/>
          <w:sz w:val="24"/>
          <w:szCs w:val="24"/>
        </w:rPr>
        <w:t>окументации по запросу предложений</w:t>
      </w:r>
      <w:r w:rsidRPr="00985691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985691">
        <w:rPr>
          <w:bCs w:val="0"/>
          <w:iCs/>
          <w:sz w:val="24"/>
          <w:szCs w:val="24"/>
        </w:rPr>
        <w:t>.</w:t>
      </w:r>
    </w:p>
    <w:p w:rsidR="00985691" w:rsidRPr="00985691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15384A">
        <w:rPr>
          <w:sz w:val="24"/>
          <w:szCs w:val="24"/>
        </w:rPr>
        <w:t xml:space="preserve">Организатор обязуется </w:t>
      </w:r>
      <w:r w:rsidRPr="00985691">
        <w:rPr>
          <w:sz w:val="24"/>
          <w:szCs w:val="24"/>
        </w:rPr>
        <w:t>ответить на любой запрос разъяснений в срок не позднее 3 (трех) рабочих дней с даты поступления запроса.</w:t>
      </w:r>
    </w:p>
    <w:p w:rsidR="00985691" w:rsidRPr="005F09A1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85691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5F09A1">
        <w:rPr>
          <w:sz w:val="24"/>
          <w:szCs w:val="24"/>
        </w:rPr>
        <w:t>функционала ЭТП.</w:t>
      </w:r>
    </w:p>
    <w:p w:rsidR="00985691" w:rsidRPr="005F09A1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09A1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5F09A1">
        <w:rPr>
          <w:sz w:val="24"/>
          <w:szCs w:val="24"/>
        </w:rPr>
        <w:fldChar w:fldCharType="begin"/>
      </w:r>
      <w:r w:rsidRPr="005F09A1">
        <w:rPr>
          <w:sz w:val="24"/>
          <w:szCs w:val="24"/>
        </w:rPr>
        <w:instrText xml:space="preserve"> REF _Ref191386085 \r \h  \* MERGEFORMAT </w:instrText>
      </w:r>
      <w:r w:rsidRPr="005F09A1">
        <w:rPr>
          <w:sz w:val="24"/>
          <w:szCs w:val="24"/>
        </w:rPr>
      </w:r>
      <w:r w:rsidRPr="005F09A1">
        <w:rPr>
          <w:sz w:val="24"/>
          <w:szCs w:val="24"/>
        </w:rPr>
        <w:fldChar w:fldCharType="separate"/>
      </w:r>
      <w:r w:rsidR="00457E23" w:rsidRPr="005F09A1">
        <w:rPr>
          <w:sz w:val="24"/>
          <w:szCs w:val="24"/>
        </w:rPr>
        <w:t>1.1.1</w:t>
      </w:r>
      <w:r w:rsidRPr="005F09A1">
        <w:rPr>
          <w:sz w:val="24"/>
          <w:szCs w:val="24"/>
        </w:rPr>
        <w:fldChar w:fldCharType="end"/>
      </w:r>
      <w:r w:rsidRPr="005F09A1">
        <w:rPr>
          <w:sz w:val="24"/>
          <w:szCs w:val="24"/>
        </w:rPr>
        <w:t>).</w:t>
      </w:r>
    </w:p>
    <w:p w:rsidR="00985691" w:rsidRPr="005F09A1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09A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5F09A1">
        <w:rPr>
          <w:b/>
          <w:sz w:val="24"/>
          <w:szCs w:val="24"/>
        </w:rPr>
        <w:t xml:space="preserve">12:00 </w:t>
      </w:r>
      <w:r w:rsidR="00325B30">
        <w:rPr>
          <w:b/>
          <w:sz w:val="24"/>
          <w:szCs w:val="24"/>
        </w:rPr>
        <w:t>11</w:t>
      </w:r>
      <w:r w:rsidRPr="005F09A1">
        <w:rPr>
          <w:b/>
          <w:sz w:val="24"/>
          <w:szCs w:val="24"/>
        </w:rPr>
        <w:t xml:space="preserve"> </w:t>
      </w:r>
      <w:r w:rsidR="005F09A1" w:rsidRPr="005F09A1">
        <w:rPr>
          <w:b/>
          <w:sz w:val="24"/>
          <w:szCs w:val="24"/>
        </w:rPr>
        <w:t>декабря</w:t>
      </w:r>
      <w:r w:rsidRPr="005F09A1">
        <w:rPr>
          <w:b/>
          <w:sz w:val="24"/>
          <w:szCs w:val="24"/>
        </w:rPr>
        <w:t xml:space="preserve"> 2018 года</w:t>
      </w:r>
      <w:r w:rsidRPr="005F09A1">
        <w:rPr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09A1">
        <w:rPr>
          <w:bCs w:val="0"/>
          <w:sz w:val="24"/>
          <w:szCs w:val="24"/>
        </w:rPr>
        <w:t>Организатор запроса предложений обязуется в разумный срок ответить на любой вопрос, который он</w:t>
      </w:r>
      <w:r w:rsidRPr="00E71A48">
        <w:rPr>
          <w:bCs w:val="0"/>
          <w:sz w:val="24"/>
          <w:szCs w:val="24"/>
        </w:rPr>
        <w:t xml:space="preserve">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D2F1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D2F1E">
        <w:rPr>
          <w:bCs w:val="0"/>
          <w:iCs/>
          <w:sz w:val="24"/>
          <w:szCs w:val="24"/>
        </w:rPr>
      </w:r>
      <w:r w:rsidR="00AD2F1E">
        <w:rPr>
          <w:bCs w:val="0"/>
          <w:iCs/>
          <w:sz w:val="24"/>
          <w:szCs w:val="24"/>
        </w:rPr>
        <w:fldChar w:fldCharType="separate"/>
      </w:r>
      <w:r w:rsidR="00457E23">
        <w:rPr>
          <w:bCs w:val="0"/>
          <w:iCs/>
          <w:sz w:val="24"/>
          <w:szCs w:val="24"/>
        </w:rPr>
        <w:t>3.3.12</w:t>
      </w:r>
      <w:r w:rsidR="00AD2F1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F5A68">
        <w:fldChar w:fldCharType="begin"/>
      </w:r>
      <w:r w:rsidR="002F5A68">
        <w:instrText xml:space="preserve"> REF _Ref440289401 \r \h  \* MERGEFORMAT </w:instrText>
      </w:r>
      <w:r w:rsidR="002F5A68">
        <w:fldChar w:fldCharType="separate"/>
      </w:r>
      <w:r w:rsidR="00457E23" w:rsidRPr="00457E23">
        <w:rPr>
          <w:bCs w:val="0"/>
          <w:iCs/>
          <w:sz w:val="24"/>
          <w:szCs w:val="24"/>
        </w:rPr>
        <w:t>3.3.13</w:t>
      </w:r>
      <w:r w:rsidR="002F5A68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6143"/>
      <w:bookmarkStart w:id="551" w:name="_Toc469487637"/>
      <w:bookmarkStart w:id="552" w:name="_Toc471979935"/>
      <w:bookmarkStart w:id="553" w:name="_Toc498590183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6144"/>
      <w:bookmarkStart w:id="566" w:name="_Toc469487638"/>
      <w:bookmarkStart w:id="567" w:name="_Toc471979936"/>
      <w:bookmarkStart w:id="568" w:name="_Toc498590184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 запроса предложений, </w:t>
      </w:r>
      <w:r w:rsidRPr="00E71A48">
        <w:rPr>
          <w:bCs w:val="0"/>
          <w:sz w:val="24"/>
          <w:szCs w:val="24"/>
        </w:rPr>
        <w:lastRenderedPageBreak/>
        <w:t>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6145"/>
      <w:bookmarkStart w:id="584" w:name="_Toc469487639"/>
      <w:bookmarkStart w:id="585" w:name="_Toc471979937"/>
      <w:bookmarkStart w:id="586" w:name="_Toc498590185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</w:t>
      </w:r>
      <w:r w:rsidR="00B60B34">
        <w:rPr>
          <w:bCs w:val="0"/>
          <w:sz w:val="24"/>
          <w:szCs w:val="24"/>
        </w:rPr>
        <w:t>2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F5A68">
        <w:fldChar w:fldCharType="begin"/>
      </w:r>
      <w:r w:rsidR="002F5A68">
        <w:instrText xml:space="preserve"> REF _Ref467168844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3.3.14.3</w:t>
      </w:r>
      <w:r w:rsidR="002F5A68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3.3.14.4</w:t>
      </w:r>
      <w:r w:rsidR="002F5A68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87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_Ref440272678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B5515B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</w:t>
      </w:r>
      <w:r w:rsidRPr="00B5515B">
        <w:rPr>
          <w:bCs w:val="0"/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B5515B">
        <w:rPr>
          <w:bCs w:val="0"/>
          <w:sz w:val="24"/>
          <w:szCs w:val="24"/>
        </w:rPr>
        <w:t>запросе предложений</w:t>
      </w:r>
      <w:r w:rsidRPr="00B5515B">
        <w:rPr>
          <w:bCs w:val="0"/>
          <w:sz w:val="24"/>
          <w:szCs w:val="24"/>
        </w:rPr>
        <w:t>:</w:t>
      </w:r>
      <w:bookmarkEnd w:id="589"/>
      <w:bookmarkEnd w:id="590"/>
    </w:p>
    <w:p w:rsidR="00932C0A" w:rsidRPr="00B5515B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5515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B5515B">
        <w:rPr>
          <w:bCs w:val="0"/>
          <w:sz w:val="24"/>
          <w:szCs w:val="24"/>
        </w:rPr>
        <w:t>, предоставлени</w:t>
      </w:r>
      <w:r w:rsidR="00666224" w:rsidRPr="00B5515B">
        <w:rPr>
          <w:bCs w:val="0"/>
          <w:sz w:val="24"/>
          <w:szCs w:val="24"/>
        </w:rPr>
        <w:t>я</w:t>
      </w:r>
      <w:r w:rsidR="007C47E3" w:rsidRPr="00B5515B">
        <w:rPr>
          <w:bCs w:val="0"/>
          <w:sz w:val="24"/>
          <w:szCs w:val="24"/>
        </w:rPr>
        <w:t xml:space="preserve"> </w:t>
      </w:r>
      <w:r w:rsidR="006B4ED4" w:rsidRPr="00B5515B">
        <w:rPr>
          <w:sz w:val="24"/>
          <w:szCs w:val="24"/>
        </w:rPr>
        <w:t xml:space="preserve">фальсифицированных </w:t>
      </w:r>
      <w:r w:rsidR="007C47E3" w:rsidRPr="00B5515B">
        <w:rPr>
          <w:bCs w:val="0"/>
          <w:sz w:val="24"/>
          <w:szCs w:val="24"/>
        </w:rPr>
        <w:t>документов, приведенных в</w:t>
      </w:r>
      <w:r w:rsidRPr="00B5515B">
        <w:rPr>
          <w:bCs w:val="0"/>
          <w:sz w:val="24"/>
          <w:szCs w:val="24"/>
        </w:rPr>
        <w:t xml:space="preserve"> составе </w:t>
      </w:r>
      <w:r w:rsidR="004B5EB3" w:rsidRPr="00B5515B">
        <w:rPr>
          <w:bCs w:val="0"/>
          <w:sz w:val="24"/>
          <w:szCs w:val="24"/>
        </w:rPr>
        <w:t>Заявк</w:t>
      </w:r>
      <w:r w:rsidRPr="00B5515B">
        <w:rPr>
          <w:bCs w:val="0"/>
          <w:sz w:val="24"/>
          <w:szCs w:val="24"/>
        </w:rPr>
        <w:t>и;</w:t>
      </w:r>
    </w:p>
    <w:p w:rsidR="00932C0A" w:rsidRPr="00B5515B" w:rsidRDefault="00B5515B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5515B">
        <w:rPr>
          <w:bCs w:val="0"/>
          <w:sz w:val="24"/>
          <w:szCs w:val="24"/>
        </w:rPr>
        <w:t xml:space="preserve">отказа </w:t>
      </w:r>
      <w:r w:rsidRPr="00B5515B">
        <w:rPr>
          <w:sz w:val="24"/>
          <w:szCs w:val="24"/>
          <w:lang w:val="x-none" w:eastAsia="x-none"/>
        </w:rPr>
        <w:t xml:space="preserve">Победителя или </w:t>
      </w:r>
      <w:r w:rsidRPr="00B5515B">
        <w:rPr>
          <w:sz w:val="24"/>
          <w:szCs w:val="24"/>
          <w:lang w:eastAsia="x-none"/>
        </w:rPr>
        <w:t>У</w:t>
      </w:r>
      <w:r w:rsidRPr="00B5515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B5515B">
        <w:rPr>
          <w:sz w:val="24"/>
          <w:szCs w:val="24"/>
          <w:lang w:eastAsia="x-none"/>
        </w:rPr>
        <w:t>У</w:t>
      </w:r>
      <w:r w:rsidRPr="00B5515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B5515B">
        <w:rPr>
          <w:sz w:val="24"/>
          <w:szCs w:val="24"/>
          <w:lang w:eastAsia="x-none"/>
        </w:rPr>
        <w:t>Документации по запросу предложений</w:t>
      </w:r>
      <w:r w:rsidRPr="00B5515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B5515B">
        <w:rPr>
          <w:sz w:val="24"/>
          <w:szCs w:val="24"/>
          <w:lang w:eastAsia="x-none"/>
        </w:rPr>
        <w:t>Документации по запросу предложений</w:t>
      </w:r>
      <w:r w:rsidRPr="00B5515B">
        <w:rPr>
          <w:sz w:val="24"/>
          <w:szCs w:val="24"/>
          <w:lang w:val="x-none" w:eastAsia="x-none"/>
        </w:rPr>
        <w:t xml:space="preserve"> порядке</w:t>
      </w:r>
      <w:r w:rsidRPr="00B5515B">
        <w:rPr>
          <w:bCs w:val="0"/>
          <w:sz w:val="24"/>
          <w:szCs w:val="24"/>
        </w:rPr>
        <w:t xml:space="preserve"> </w:t>
      </w:r>
      <w:r w:rsidR="00932C0A" w:rsidRPr="00B5515B">
        <w:rPr>
          <w:bCs w:val="0"/>
          <w:sz w:val="24"/>
          <w:szCs w:val="24"/>
        </w:rPr>
        <w:t>(п</w:t>
      </w:r>
      <w:r w:rsidR="00403042" w:rsidRPr="00B5515B">
        <w:rPr>
          <w:bCs w:val="0"/>
          <w:sz w:val="24"/>
          <w:szCs w:val="24"/>
        </w:rPr>
        <w:t>.</w:t>
      </w:r>
      <w:r w:rsidR="0033661D" w:rsidRPr="00B5515B">
        <w:rPr>
          <w:bCs w:val="0"/>
          <w:sz w:val="24"/>
          <w:szCs w:val="24"/>
        </w:rPr>
        <w:t xml:space="preserve"> </w:t>
      </w:r>
      <w:r w:rsidR="002F5A68" w:rsidRPr="00B5515B">
        <w:rPr>
          <w:sz w:val="24"/>
          <w:szCs w:val="24"/>
        </w:rPr>
        <w:fldChar w:fldCharType="begin"/>
      </w:r>
      <w:r w:rsidR="002F5A68" w:rsidRPr="00B5515B">
        <w:rPr>
          <w:sz w:val="24"/>
          <w:szCs w:val="24"/>
        </w:rPr>
        <w:instrText xml:space="preserve"> REF _Ref468875974 \r \h  \* MERGEFORMAT </w:instrText>
      </w:r>
      <w:r w:rsidR="002F5A68" w:rsidRPr="00B5515B">
        <w:rPr>
          <w:sz w:val="24"/>
          <w:szCs w:val="24"/>
        </w:rPr>
      </w:r>
      <w:r w:rsidR="002F5A68" w:rsidRPr="00B5515B">
        <w:rPr>
          <w:sz w:val="24"/>
          <w:szCs w:val="24"/>
        </w:rPr>
        <w:fldChar w:fldCharType="separate"/>
      </w:r>
      <w:r w:rsidR="00457E23" w:rsidRPr="00B5515B">
        <w:rPr>
          <w:bCs w:val="0"/>
          <w:sz w:val="24"/>
          <w:szCs w:val="24"/>
        </w:rPr>
        <w:t>3.12</w:t>
      </w:r>
      <w:r w:rsidR="002F5A68" w:rsidRPr="00B5515B">
        <w:rPr>
          <w:sz w:val="24"/>
          <w:szCs w:val="24"/>
        </w:rPr>
        <w:fldChar w:fldCharType="end"/>
      </w:r>
      <w:r w:rsidR="00932C0A" w:rsidRPr="00B5515B">
        <w:rPr>
          <w:bCs w:val="0"/>
          <w:sz w:val="24"/>
          <w:szCs w:val="24"/>
        </w:rPr>
        <w:t>);</w:t>
      </w:r>
    </w:p>
    <w:p w:rsidR="00932C0A" w:rsidRPr="00B5515B" w:rsidRDefault="00B5515B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5515B">
        <w:rPr>
          <w:sz w:val="24"/>
          <w:szCs w:val="24"/>
          <w:lang w:eastAsia="ru-RU"/>
        </w:rPr>
        <w:t>непредставлени</w:t>
      </w:r>
      <w:r w:rsidRPr="00B5515B">
        <w:rPr>
          <w:sz w:val="24"/>
          <w:szCs w:val="24"/>
        </w:rPr>
        <w:t>я или предоставления</w:t>
      </w:r>
      <w:r w:rsidRPr="00B5515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5515B">
        <w:rPr>
          <w:bCs w:val="0"/>
          <w:sz w:val="24"/>
          <w:szCs w:val="24"/>
        </w:rPr>
        <w:t xml:space="preserve"> </w:t>
      </w:r>
      <w:r w:rsidR="00573BDB" w:rsidRPr="00B5515B">
        <w:rPr>
          <w:bCs w:val="0"/>
          <w:sz w:val="24"/>
          <w:szCs w:val="24"/>
        </w:rPr>
        <w:t>(п.</w:t>
      </w:r>
      <w:r w:rsidR="002F5A68" w:rsidRPr="00B5515B">
        <w:rPr>
          <w:sz w:val="24"/>
          <w:szCs w:val="24"/>
        </w:rPr>
        <w:fldChar w:fldCharType="begin"/>
      </w:r>
      <w:r w:rsidR="002F5A68" w:rsidRPr="00B5515B">
        <w:rPr>
          <w:sz w:val="24"/>
          <w:szCs w:val="24"/>
        </w:rPr>
        <w:instrText xml:space="preserve"> REF _Ref468201028 \r \h  \* MERGEFORMAT </w:instrText>
      </w:r>
      <w:r w:rsidR="002F5A68" w:rsidRPr="00B5515B">
        <w:rPr>
          <w:sz w:val="24"/>
          <w:szCs w:val="24"/>
        </w:rPr>
      </w:r>
      <w:r w:rsidR="002F5A68" w:rsidRPr="00B5515B">
        <w:rPr>
          <w:sz w:val="24"/>
          <w:szCs w:val="24"/>
        </w:rPr>
        <w:fldChar w:fldCharType="separate"/>
      </w:r>
      <w:r w:rsidR="00457E23" w:rsidRPr="00B5515B">
        <w:rPr>
          <w:bCs w:val="0"/>
          <w:sz w:val="24"/>
          <w:szCs w:val="24"/>
        </w:rPr>
        <w:t>3.13</w:t>
      </w:r>
      <w:r w:rsidR="002F5A68" w:rsidRPr="00B5515B">
        <w:rPr>
          <w:sz w:val="24"/>
          <w:szCs w:val="24"/>
        </w:rPr>
        <w:fldChar w:fldCharType="end"/>
      </w:r>
      <w:r w:rsidR="00573BDB" w:rsidRPr="00B5515B">
        <w:rPr>
          <w:bCs w:val="0"/>
          <w:sz w:val="24"/>
          <w:szCs w:val="24"/>
        </w:rPr>
        <w:t>)</w:t>
      </w:r>
      <w:r w:rsidR="00311F48" w:rsidRPr="00B5515B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B5515B">
        <w:rPr>
          <w:bCs w:val="0"/>
          <w:sz w:val="24"/>
          <w:szCs w:val="24"/>
        </w:rPr>
        <w:t xml:space="preserve">В случаях, указанных в п. </w:t>
      </w:r>
      <w:r w:rsidR="002F5A68" w:rsidRPr="00B5515B">
        <w:rPr>
          <w:sz w:val="24"/>
          <w:szCs w:val="24"/>
        </w:rPr>
        <w:fldChar w:fldCharType="begin"/>
      </w:r>
      <w:r w:rsidR="002F5A68" w:rsidRPr="00B5515B">
        <w:rPr>
          <w:sz w:val="24"/>
          <w:szCs w:val="24"/>
        </w:rPr>
        <w:instrText xml:space="preserve"> REF _Ref305753174 \r \h  \* MERGEFORMAT </w:instrText>
      </w:r>
      <w:r w:rsidR="002F5A68" w:rsidRPr="00B5515B">
        <w:rPr>
          <w:sz w:val="24"/>
          <w:szCs w:val="24"/>
        </w:rPr>
      </w:r>
      <w:r w:rsidR="002F5A68" w:rsidRPr="00B5515B">
        <w:rPr>
          <w:sz w:val="24"/>
          <w:szCs w:val="24"/>
        </w:rPr>
        <w:fldChar w:fldCharType="separate"/>
      </w:r>
      <w:r w:rsidR="00457E23" w:rsidRPr="00B5515B">
        <w:rPr>
          <w:bCs w:val="0"/>
          <w:sz w:val="24"/>
          <w:szCs w:val="24"/>
        </w:rPr>
        <w:t>-3.3.14.3</w:t>
      </w:r>
      <w:r w:rsidR="00457E23" w:rsidRPr="00B5515B">
        <w:rPr>
          <w:sz w:val="24"/>
          <w:szCs w:val="24"/>
        </w:rPr>
        <w:t>.2</w:t>
      </w:r>
      <w:r w:rsidR="002F5A68" w:rsidRPr="00B5515B">
        <w:rPr>
          <w:sz w:val="24"/>
          <w:szCs w:val="24"/>
        </w:rPr>
        <w:fldChar w:fldCharType="end"/>
      </w:r>
      <w:r w:rsidRPr="00B5515B">
        <w:rPr>
          <w:bCs w:val="0"/>
          <w:sz w:val="24"/>
          <w:szCs w:val="24"/>
        </w:rPr>
        <w:t xml:space="preserve"> </w:t>
      </w:r>
      <w:r w:rsidR="009C744E" w:rsidRPr="00B5515B">
        <w:rPr>
          <w:bCs w:val="0"/>
          <w:sz w:val="24"/>
          <w:szCs w:val="24"/>
        </w:rPr>
        <w:t>Участник</w:t>
      </w:r>
      <w:r w:rsidRPr="00B5515B">
        <w:rPr>
          <w:bCs w:val="0"/>
          <w:sz w:val="24"/>
          <w:szCs w:val="24"/>
        </w:rPr>
        <w:t xml:space="preserve"> обязан</w:t>
      </w:r>
      <w:r w:rsidRPr="00E71A48">
        <w:rPr>
          <w:bCs w:val="0"/>
          <w:sz w:val="24"/>
          <w:szCs w:val="24"/>
        </w:rPr>
        <w:t xml:space="preserve"> выплатить Заказчику неустойку в размере </w:t>
      </w:r>
      <w:bookmarkEnd w:id="591"/>
      <w:r w:rsidR="00B60B34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B60B34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D2F1E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D2F1E">
        <w:fldChar w:fldCharType="separate"/>
      </w:r>
      <w:r w:rsidR="00457E23">
        <w:rPr>
          <w:bCs w:val="0"/>
          <w:sz w:val="24"/>
          <w:szCs w:val="24"/>
          <w:lang w:eastAsia="ru-RU"/>
        </w:rPr>
        <w:t>5.15</w:t>
      </w:r>
      <w:r w:rsidR="00AD2F1E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</w:t>
      </w:r>
      <w:r w:rsidRPr="00B60B34">
        <w:rPr>
          <w:bCs w:val="0"/>
          <w:sz w:val="24"/>
          <w:szCs w:val="24"/>
        </w:rPr>
        <w:t xml:space="preserve">окончания приема заявок, указанных в пункте </w:t>
      </w:r>
      <w:r w:rsidR="002F5A68" w:rsidRPr="00B60B34">
        <w:fldChar w:fldCharType="begin"/>
      </w:r>
      <w:r w:rsidR="002F5A68" w:rsidRPr="00B60B34">
        <w:instrText xml:space="preserve"> REF _Ref440289953 \r \h  \* MERGEFORMAT </w:instrText>
      </w:r>
      <w:r w:rsidR="002F5A68" w:rsidRPr="00B60B34">
        <w:fldChar w:fldCharType="separate"/>
      </w:r>
      <w:r w:rsidR="00457E23" w:rsidRPr="00B60B34">
        <w:rPr>
          <w:bCs w:val="0"/>
          <w:sz w:val="24"/>
          <w:szCs w:val="24"/>
        </w:rPr>
        <w:t>3.4.1.3</w:t>
      </w:r>
      <w:r w:rsidR="002F5A68" w:rsidRPr="00B60B34">
        <w:fldChar w:fldCharType="end"/>
      </w:r>
      <w:r w:rsidRPr="00B60B34">
        <w:rPr>
          <w:bCs w:val="0"/>
          <w:sz w:val="24"/>
          <w:szCs w:val="24"/>
        </w:rPr>
        <w:t xml:space="preserve"> настоящей Документации, по адресу: </w:t>
      </w:r>
      <w:r w:rsidR="00B60B34" w:rsidRPr="00B60B34">
        <w:rPr>
          <w:sz w:val="24"/>
          <w:szCs w:val="24"/>
        </w:rPr>
        <w:t>РФ, 308000, г. Белгород, ул. Преображенская, дом 42, каб. №715</w:t>
      </w:r>
      <w:r w:rsidR="00BB6553" w:rsidRPr="00B60B34">
        <w:rPr>
          <w:bCs w:val="0"/>
          <w:sz w:val="24"/>
          <w:szCs w:val="24"/>
        </w:rPr>
        <w:t xml:space="preserve"> исполнительный сотрудник - </w:t>
      </w:r>
      <w:r w:rsidR="00B60B34" w:rsidRPr="00B60B34">
        <w:rPr>
          <w:sz w:val="24"/>
          <w:szCs w:val="24"/>
        </w:rPr>
        <w:t>Аверьянова</w:t>
      </w:r>
      <w:r w:rsidR="00BB6553" w:rsidRPr="00B60B34">
        <w:rPr>
          <w:bCs w:val="0"/>
          <w:sz w:val="24"/>
          <w:szCs w:val="24"/>
        </w:rPr>
        <w:t xml:space="preserve"> Татьяна </w:t>
      </w:r>
      <w:r w:rsidR="00325B30">
        <w:rPr>
          <w:bCs w:val="0"/>
          <w:sz w:val="24"/>
          <w:szCs w:val="24"/>
        </w:rPr>
        <w:lastRenderedPageBreak/>
        <w:t>Николаевна</w:t>
      </w:r>
      <w:r w:rsidR="00BB6553" w:rsidRPr="00B60B34">
        <w:rPr>
          <w:bCs w:val="0"/>
          <w:sz w:val="24"/>
          <w:szCs w:val="24"/>
        </w:rPr>
        <w:t xml:space="preserve">, контактный телефон </w:t>
      </w:r>
      <w:r w:rsidR="00325B30" w:rsidRPr="0067711D">
        <w:t>(4722) 58-17-81</w:t>
      </w:r>
      <w:r w:rsidRPr="00B60B34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B60B34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60B34">
        <w:rPr>
          <w:sz w:val="24"/>
          <w:szCs w:val="24"/>
        </w:rPr>
        <w:t>Пометка «</w:t>
      </w:r>
      <w:r w:rsidRPr="00B60B34">
        <w:rPr>
          <w:bCs w:val="0"/>
          <w:sz w:val="24"/>
          <w:szCs w:val="24"/>
        </w:rPr>
        <w:t xml:space="preserve"> Соглашение о неустойке</w:t>
      </w:r>
      <w:r w:rsidRPr="00B60B34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60B34">
        <w:rPr>
          <w:sz w:val="24"/>
          <w:szCs w:val="24"/>
        </w:rPr>
        <w:t>наименование и адрес Организатора в соответствии</w:t>
      </w:r>
      <w:r w:rsidRPr="002F273A">
        <w:rPr>
          <w:sz w:val="24"/>
          <w:szCs w:val="24"/>
        </w:rPr>
        <w:t xml:space="preserve"> с пунктом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1.1.1</w:t>
      </w:r>
      <w:r w:rsidR="002F5A68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5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F5A68">
        <w:fldChar w:fldCharType="begin"/>
      </w:r>
      <w:r w:rsidR="002F5A68">
        <w:instrText xml:space="preserve"> REF _Ref303323780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1.1.4</w:t>
      </w:r>
      <w:r w:rsidR="002F5A68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985691">
        <w:fldChar w:fldCharType="begin"/>
      </w:r>
      <w:r w:rsidR="00985691">
        <w:rPr>
          <w:sz w:val="24"/>
          <w:szCs w:val="24"/>
        </w:rPr>
        <w:instrText xml:space="preserve"> REF _Ref518916518 \r \h </w:instrText>
      </w:r>
      <w:r w:rsidR="00985691">
        <w:fldChar w:fldCharType="separate"/>
      </w:r>
      <w:r w:rsidR="00457E23">
        <w:rPr>
          <w:sz w:val="24"/>
          <w:szCs w:val="24"/>
        </w:rPr>
        <w:t>3.3.14.6</w:t>
      </w:r>
      <w:r w:rsidR="00985691">
        <w:fldChar w:fldCharType="end"/>
      </w:r>
      <w:r w:rsidR="00985691">
        <w:t xml:space="preserve"> </w:t>
      </w:r>
      <w:r w:rsidRPr="007A5083">
        <w:rPr>
          <w:sz w:val="24"/>
          <w:szCs w:val="24"/>
        </w:rPr>
        <w:t>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F5A68">
        <w:fldChar w:fldCharType="begin"/>
      </w:r>
      <w:r w:rsidR="002F5A68">
        <w:instrText xml:space="preserve"> REF _Ref55335823 \r \h  \* MERGEFORMAT </w:instrText>
      </w:r>
      <w:r w:rsidR="002F5A68">
        <w:fldChar w:fldCharType="separate"/>
      </w:r>
      <w:r w:rsidR="00457E23" w:rsidRPr="00457E23">
        <w:rPr>
          <w:rFonts w:eastAsia="Calibri"/>
          <w:szCs w:val="24"/>
          <w:lang w:eastAsia="en-US"/>
        </w:rPr>
        <w:t>5.7</w:t>
      </w:r>
      <w:r w:rsidR="002F5A68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</w:t>
      </w:r>
      <w:r w:rsidRPr="007A5083">
        <w:rPr>
          <w:rFonts w:eastAsia="Calibri"/>
          <w:szCs w:val="24"/>
          <w:lang w:eastAsia="en-US"/>
        </w:rPr>
        <w:lastRenderedPageBreak/>
        <w:t xml:space="preserve">на электронную почту </w:t>
      </w:r>
      <w:r w:rsidR="00B60B34" w:rsidRPr="007765E5">
        <w:rPr>
          <w:rFonts w:eastAsia="Calibri"/>
          <w:szCs w:val="24"/>
          <w:lang w:eastAsia="en-US"/>
        </w:rPr>
        <w:t xml:space="preserve">ведущему специалисту </w:t>
      </w:r>
      <w:r w:rsidR="00B60B34" w:rsidRPr="007765E5">
        <w:rPr>
          <w:szCs w:val="24"/>
        </w:rPr>
        <w:t>отдела закупочной деятельности управления логистики и МТО филиала ПАО «МРСК Центра» - «Белгородэнерго»</w:t>
      </w:r>
      <w:r w:rsidR="00B60B34" w:rsidRPr="007765E5">
        <w:rPr>
          <w:rFonts w:eastAsia="Calibri"/>
          <w:szCs w:val="24"/>
          <w:lang w:eastAsia="en-US"/>
        </w:rPr>
        <w:t xml:space="preserve"> </w:t>
      </w:r>
      <w:r w:rsidR="00B60B34">
        <w:rPr>
          <w:szCs w:val="24"/>
        </w:rPr>
        <w:t>Аверьяновой</w:t>
      </w:r>
      <w:r w:rsidR="00B60B34" w:rsidRPr="007765E5">
        <w:rPr>
          <w:szCs w:val="24"/>
        </w:rPr>
        <w:t xml:space="preserve"> Татьяне Николаевне, контактный телефон: (4722) 58-17-51 или по адресу электронной почты: </w:t>
      </w:r>
      <w:hyperlink r:id="rId34" w:history="1">
        <w:r w:rsidR="00B60B34" w:rsidRPr="00E47B5C">
          <w:rPr>
            <w:rStyle w:val="a7"/>
            <w:iCs/>
          </w:rPr>
          <w:t>Averyanova.TN@mrsk-1.ru</w:t>
        </w:r>
      </w:hyperlink>
      <w:r w:rsidR="00B60B34" w:rsidRPr="009030F2">
        <w:rPr>
          <w:sz w:val="22"/>
        </w:rPr>
        <w:t>,</w:t>
      </w:r>
      <w:r w:rsidR="00B60B34" w:rsidRPr="007765E5">
        <w:rPr>
          <w:rFonts w:eastAsia="Calibri"/>
          <w:szCs w:val="24"/>
          <w:lang w:eastAsia="en-US"/>
        </w:rPr>
        <w:t>. и</w:t>
      </w:r>
      <w:r w:rsidR="00B60B34" w:rsidRPr="007765E5">
        <w:rPr>
          <w:szCs w:val="24"/>
        </w:rPr>
        <w:t xml:space="preserve">  специалисту 1 категории отдела закупочной деятельности управления логистики и МТО филиала ПАО «МРСК Центра» - «Белгородэнерго» Ермоловой Ирине Валерьевне – контактный телефон: (4722) 58-17-81, адрес электронной почты: </w:t>
      </w:r>
      <w:hyperlink r:id="rId35" w:history="1">
        <w:r w:rsidR="00B60B34" w:rsidRPr="007765E5">
          <w:rPr>
            <w:rStyle w:val="a7"/>
            <w:szCs w:val="24"/>
          </w:rPr>
          <w:t>Ermolova.IV@mrsk-1.ru</w:t>
        </w:r>
      </w:hyperlink>
      <w:r w:rsidR="00B60B34"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="00B60B34" w:rsidRPr="001E3137">
        <w:rPr>
          <w:szCs w:val="24"/>
        </w:rPr>
        <w:t xml:space="preserve">до момента истечения срока окончания приема заявок (п. </w:t>
      </w:r>
      <w:r w:rsidR="00B60B34">
        <w:fldChar w:fldCharType="begin"/>
      </w:r>
      <w:r w:rsidR="00B60B34">
        <w:instrText xml:space="preserve"> REF _Ref440289953 \r \h  \* MERGEFORMAT </w:instrText>
      </w:r>
      <w:r w:rsidR="00B60B34">
        <w:fldChar w:fldCharType="separate"/>
      </w:r>
      <w:r w:rsidR="00B60B34" w:rsidRPr="003B72EA">
        <w:rPr>
          <w:szCs w:val="24"/>
        </w:rPr>
        <w:t>3.4.1.3</w:t>
      </w:r>
      <w:r w:rsidR="00B60B34">
        <w:fldChar w:fldCharType="end"/>
      </w:r>
      <w:r w:rsidR="00B60B34" w:rsidRPr="001E3137">
        <w:rPr>
          <w:szCs w:val="24"/>
        </w:rPr>
        <w:t>)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96"/>
    </w:p>
    <w:p w:rsidR="00B60B34" w:rsidRPr="007765E5" w:rsidRDefault="00B60B34" w:rsidP="00B60B34">
      <w:pPr>
        <w:pStyle w:val="affffff"/>
        <w:ind w:left="1134" w:firstLine="0"/>
        <w:rPr>
          <w:sz w:val="24"/>
          <w:szCs w:val="24"/>
        </w:rPr>
      </w:pPr>
      <w:r w:rsidRPr="007765E5">
        <w:rPr>
          <w:sz w:val="24"/>
          <w:szCs w:val="24"/>
        </w:rPr>
        <w:t xml:space="preserve">Получатель платежа : Филиал ПАО «МРСК Центра» - «Белгородэнерго»: </w:t>
      </w:r>
    </w:p>
    <w:p w:rsidR="00B60B34" w:rsidRPr="007765E5" w:rsidRDefault="00B60B34" w:rsidP="00B60B34">
      <w:pPr>
        <w:pStyle w:val="affffff"/>
        <w:ind w:left="1134" w:firstLine="0"/>
        <w:rPr>
          <w:sz w:val="24"/>
          <w:szCs w:val="24"/>
        </w:rPr>
      </w:pPr>
      <w:r w:rsidRPr="007765E5">
        <w:rPr>
          <w:sz w:val="24"/>
          <w:szCs w:val="24"/>
        </w:rPr>
        <w:t>Место расположения филиала ПАО «МРСК Центра»- «Белгородэнерго»:</w:t>
      </w:r>
    </w:p>
    <w:p w:rsidR="00B60B34" w:rsidRPr="007765E5" w:rsidRDefault="00B60B34" w:rsidP="00B60B34">
      <w:pPr>
        <w:pStyle w:val="affffff"/>
        <w:ind w:left="1134" w:firstLine="0"/>
        <w:rPr>
          <w:sz w:val="24"/>
          <w:szCs w:val="24"/>
        </w:rPr>
      </w:pPr>
      <w:r w:rsidRPr="007765E5">
        <w:rPr>
          <w:sz w:val="24"/>
          <w:szCs w:val="24"/>
        </w:rPr>
        <w:t>308000 г. Белгород ул. Преображенская, д. 42</w:t>
      </w:r>
    </w:p>
    <w:p w:rsidR="00B60B34" w:rsidRPr="007765E5" w:rsidRDefault="00B60B34" w:rsidP="00B60B34">
      <w:pPr>
        <w:pStyle w:val="affffff"/>
        <w:ind w:left="1134" w:firstLine="0"/>
        <w:rPr>
          <w:sz w:val="24"/>
          <w:szCs w:val="24"/>
        </w:rPr>
      </w:pPr>
      <w:r w:rsidRPr="007765E5">
        <w:rPr>
          <w:sz w:val="24"/>
          <w:szCs w:val="24"/>
        </w:rPr>
        <w:t>ИНН 6901067107/ КПП 312302001</w:t>
      </w:r>
    </w:p>
    <w:p w:rsidR="00F64A8B" w:rsidRPr="007A5083" w:rsidRDefault="00B60B34" w:rsidP="00B60B34">
      <w:pPr>
        <w:pStyle w:val="aff5"/>
        <w:numPr>
          <w:ilvl w:val="0"/>
          <w:numId w:val="0"/>
        </w:numPr>
        <w:tabs>
          <w:tab w:val="left" w:pos="2127"/>
        </w:tabs>
        <w:spacing w:line="240" w:lineRule="auto"/>
        <w:ind w:left="1134"/>
      </w:pPr>
      <w:r w:rsidRPr="007765E5">
        <w:rPr>
          <w:sz w:val="24"/>
          <w:szCs w:val="24"/>
        </w:rPr>
        <w:t>р/с: 40702810107000008158  в  Белго</w:t>
      </w:r>
      <w:r>
        <w:rPr>
          <w:sz w:val="24"/>
          <w:szCs w:val="24"/>
        </w:rPr>
        <w:t>родском отделении  № 8592  ПАО </w:t>
      </w:r>
      <w:r w:rsidRPr="007765E5">
        <w:rPr>
          <w:sz w:val="24"/>
          <w:szCs w:val="24"/>
        </w:rPr>
        <w:t>Сбербанк БИК 041403633, к/с 30101810100000000633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3.14</w:t>
      </w:r>
      <w:r w:rsidR="002F5A68">
        <w:fldChar w:fldCharType="end"/>
      </w:r>
      <w:r w:rsidRPr="007A5083">
        <w:rPr>
          <w:sz w:val="24"/>
          <w:szCs w:val="24"/>
        </w:rPr>
        <w:t>);</w:t>
      </w:r>
    </w:p>
    <w:p w:rsidR="00F64A8B" w:rsidRPr="00985691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Победителю – в течение семи рабочих дней со дня заключения </w:t>
      </w:r>
      <w:r w:rsidRPr="00985691">
        <w:rPr>
          <w:sz w:val="24"/>
          <w:szCs w:val="24"/>
        </w:rPr>
        <w:t>договора.</w:t>
      </w:r>
    </w:p>
    <w:p w:rsidR="00985691" w:rsidRPr="00985691" w:rsidRDefault="00985691" w:rsidP="0098569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985691">
        <w:rPr>
          <w:sz w:val="24"/>
          <w:szCs w:val="24"/>
        </w:rPr>
        <w:t>Участник закупки утрачивает обеспечение в случаях:</w:t>
      </w:r>
    </w:p>
    <w:p w:rsidR="00985691" w:rsidRPr="00985691" w:rsidRDefault="00985691" w:rsidP="00985691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85691">
        <w:rPr>
          <w:sz w:val="24"/>
          <w:szCs w:val="24"/>
        </w:rPr>
        <w:t>уклонение или отказ участника закупки от заключения договора;</w:t>
      </w:r>
    </w:p>
    <w:p w:rsidR="00985691" w:rsidRPr="00985691" w:rsidRDefault="00985691" w:rsidP="00985691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85691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6518"/>
      <w:r w:rsidRPr="00985691">
        <w:rPr>
          <w:sz w:val="24"/>
          <w:szCs w:val="24"/>
        </w:rPr>
        <w:t>Не предоставление либо подача обеспечения обязательств Участника после</w:t>
      </w:r>
      <w:r w:rsidRPr="007A5083">
        <w:rPr>
          <w:sz w:val="24"/>
          <w:szCs w:val="24"/>
        </w:rPr>
        <w:t xml:space="preserve">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186"/>
      <w:r w:rsidRPr="007A5083">
        <w:lastRenderedPageBreak/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6147"/>
      <w:bookmarkStart w:id="614" w:name="_Toc469487641"/>
      <w:bookmarkStart w:id="615" w:name="_Toc471979939"/>
      <w:bookmarkStart w:id="616" w:name="_Toc498590187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60B34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</w:t>
      </w:r>
      <w:r w:rsidRPr="00B60B34">
        <w:rPr>
          <w:bCs w:val="0"/>
          <w:sz w:val="24"/>
          <w:szCs w:val="24"/>
        </w:rPr>
        <w:t xml:space="preserve">Документации по запросу предложений. Размещение </w:t>
      </w:r>
      <w:r w:rsidR="00D77DCB" w:rsidRPr="00B60B34">
        <w:rPr>
          <w:bCs w:val="0"/>
          <w:sz w:val="24"/>
          <w:szCs w:val="24"/>
        </w:rPr>
        <w:t xml:space="preserve">электронных </w:t>
      </w:r>
      <w:r w:rsidRPr="00B60B34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60B34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B60B34">
        <w:rPr>
          <w:bCs w:val="0"/>
          <w:sz w:val="24"/>
          <w:szCs w:val="24"/>
        </w:rPr>
        <w:t>Заявк</w:t>
      </w:r>
      <w:r w:rsidR="00717F60" w:rsidRPr="00B60B34">
        <w:rPr>
          <w:bCs w:val="0"/>
          <w:sz w:val="24"/>
          <w:szCs w:val="24"/>
        </w:rPr>
        <w:t xml:space="preserve">и на ЭТП могут быть поданы до </w:t>
      </w:r>
      <w:r w:rsidR="002B5044" w:rsidRPr="00B60B34">
        <w:rPr>
          <w:b/>
          <w:bCs w:val="0"/>
          <w:sz w:val="24"/>
          <w:szCs w:val="24"/>
        </w:rPr>
        <w:t xml:space="preserve">12 часов 00 минут </w:t>
      </w:r>
      <w:r w:rsidR="00B60B34" w:rsidRPr="00B60B34">
        <w:rPr>
          <w:b/>
          <w:bCs w:val="0"/>
          <w:sz w:val="24"/>
          <w:szCs w:val="24"/>
        </w:rPr>
        <w:t>1</w:t>
      </w:r>
      <w:r w:rsidR="00325B30">
        <w:rPr>
          <w:b/>
          <w:bCs w:val="0"/>
          <w:sz w:val="24"/>
          <w:szCs w:val="24"/>
        </w:rPr>
        <w:t>4</w:t>
      </w:r>
      <w:bookmarkStart w:id="618" w:name="_GoBack"/>
      <w:bookmarkEnd w:id="618"/>
      <w:r w:rsidR="002B5044" w:rsidRPr="00B60B34">
        <w:rPr>
          <w:b/>
          <w:bCs w:val="0"/>
          <w:sz w:val="24"/>
          <w:szCs w:val="24"/>
        </w:rPr>
        <w:t xml:space="preserve"> </w:t>
      </w:r>
      <w:r w:rsidR="00B60B34" w:rsidRPr="00B60B34">
        <w:rPr>
          <w:b/>
          <w:bCs w:val="0"/>
          <w:sz w:val="24"/>
          <w:szCs w:val="24"/>
        </w:rPr>
        <w:t>декабря</w:t>
      </w:r>
      <w:r w:rsidR="002B5044" w:rsidRPr="00B60B34">
        <w:rPr>
          <w:b/>
          <w:bCs w:val="0"/>
          <w:sz w:val="24"/>
          <w:szCs w:val="24"/>
        </w:rPr>
        <w:t xml:space="preserve"> </w:t>
      </w:r>
      <w:r w:rsidR="006F025D" w:rsidRPr="00B60B34">
        <w:rPr>
          <w:b/>
          <w:bCs w:val="0"/>
          <w:sz w:val="24"/>
          <w:szCs w:val="24"/>
        </w:rPr>
        <w:t>2018</w:t>
      </w:r>
      <w:r w:rsidR="002B5044" w:rsidRPr="00B60B34">
        <w:rPr>
          <w:b/>
          <w:bCs w:val="0"/>
          <w:sz w:val="24"/>
          <w:szCs w:val="24"/>
        </w:rPr>
        <w:t xml:space="preserve"> года</w:t>
      </w:r>
      <w:r w:rsidR="00BB27D7" w:rsidRPr="00B60B34">
        <w:rPr>
          <w:b/>
          <w:bCs w:val="0"/>
          <w:sz w:val="24"/>
          <w:szCs w:val="24"/>
        </w:rPr>
        <w:t xml:space="preserve">, </w:t>
      </w:r>
      <w:r w:rsidR="00BB27D7" w:rsidRPr="00B60B3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B60B34">
        <w:rPr>
          <w:bCs w:val="0"/>
          <w:spacing w:val="-2"/>
          <w:sz w:val="24"/>
          <w:szCs w:val="24"/>
        </w:rPr>
        <w:t>(под</w:t>
      </w:r>
      <w:r w:rsidR="00BB27D7" w:rsidRPr="00B60B34">
        <w:rPr>
          <w:bCs w:val="0"/>
          <w:sz w:val="24"/>
          <w:szCs w:val="24"/>
        </w:rPr>
        <w:t xml:space="preserve">раздел </w:t>
      </w:r>
      <w:r w:rsidR="00AD2F1E" w:rsidRPr="00B60B34">
        <w:rPr>
          <w:bCs w:val="0"/>
          <w:sz w:val="24"/>
          <w:szCs w:val="24"/>
        </w:rPr>
        <w:fldChar w:fldCharType="begin"/>
      </w:r>
      <w:r w:rsidR="00BB27D7" w:rsidRPr="00B60B34">
        <w:rPr>
          <w:bCs w:val="0"/>
          <w:sz w:val="24"/>
          <w:szCs w:val="24"/>
        </w:rPr>
        <w:instrText xml:space="preserve"> REF _Ref55336310 \r \h </w:instrText>
      </w:r>
      <w:r w:rsidR="00B60B34">
        <w:rPr>
          <w:bCs w:val="0"/>
          <w:sz w:val="24"/>
          <w:szCs w:val="24"/>
        </w:rPr>
        <w:instrText xml:space="preserve"> \* MERGEFORMAT </w:instrText>
      </w:r>
      <w:r w:rsidR="00AD2F1E" w:rsidRPr="00B60B34">
        <w:rPr>
          <w:bCs w:val="0"/>
          <w:sz w:val="24"/>
          <w:szCs w:val="24"/>
        </w:rPr>
      </w:r>
      <w:r w:rsidR="00AD2F1E" w:rsidRPr="00B60B34">
        <w:rPr>
          <w:bCs w:val="0"/>
          <w:sz w:val="24"/>
          <w:szCs w:val="24"/>
        </w:rPr>
        <w:fldChar w:fldCharType="separate"/>
      </w:r>
      <w:r w:rsidR="00457E23" w:rsidRPr="00B60B34">
        <w:rPr>
          <w:bCs w:val="0"/>
          <w:sz w:val="24"/>
          <w:szCs w:val="24"/>
        </w:rPr>
        <w:t>5.1</w:t>
      </w:r>
      <w:r w:rsidR="00AD2F1E" w:rsidRPr="00B60B34">
        <w:rPr>
          <w:bCs w:val="0"/>
          <w:sz w:val="24"/>
          <w:szCs w:val="24"/>
        </w:rPr>
        <w:fldChar w:fldCharType="end"/>
      </w:r>
      <w:r w:rsidR="00BB27D7" w:rsidRPr="00B60B34">
        <w:rPr>
          <w:bCs w:val="0"/>
          <w:sz w:val="24"/>
          <w:szCs w:val="24"/>
          <w:lang w:eastAsia="ru-RU"/>
        </w:rPr>
        <w:t>)</w:t>
      </w:r>
      <w:r w:rsidR="00BB27D7" w:rsidRPr="00B60B3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60B34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60B34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F5A68" w:rsidRPr="00B60B34">
        <w:fldChar w:fldCharType="begin"/>
      </w:r>
      <w:r w:rsidR="002F5A68" w:rsidRPr="00B60B34">
        <w:instrText xml:space="preserve"> REF _Ref440289953 \r \h  \* MERGEFORMAT </w:instrText>
      </w:r>
      <w:r w:rsidR="002F5A68" w:rsidRPr="00B60B34">
        <w:fldChar w:fldCharType="separate"/>
      </w:r>
      <w:r w:rsidR="00457E23" w:rsidRPr="00B60B34">
        <w:rPr>
          <w:bCs w:val="0"/>
          <w:sz w:val="24"/>
          <w:szCs w:val="24"/>
        </w:rPr>
        <w:t>3.4.1.3</w:t>
      </w:r>
      <w:r w:rsidR="002F5A68" w:rsidRPr="00B60B34">
        <w:fldChar w:fldCharType="end"/>
      </w:r>
      <w:r w:rsidRPr="00B60B34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Pr="00AE1D21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6148"/>
      <w:bookmarkStart w:id="632" w:name="_Toc469487642"/>
      <w:bookmarkStart w:id="633" w:name="_Toc471979940"/>
      <w:bookmarkStart w:id="634" w:name="_Toc498590188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1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189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F5A68">
        <w:fldChar w:fldCharType="begin"/>
      </w:r>
      <w:r w:rsidR="002F5A68">
        <w:instrText xml:space="preserve"> REF _Ref55279015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3.3.1.6</w:t>
      </w:r>
      <w:r w:rsidR="002F5A68">
        <w:fldChar w:fldCharType="end"/>
      </w:r>
      <w:r w:rsidRPr="00223D18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_Ref195087786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3.3.1.7</w:t>
      </w:r>
      <w:r w:rsidR="002F5A68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0731"/>
      <w:bookmarkStart w:id="639" w:name="_Ref468200812"/>
      <w:bookmarkStart w:id="640" w:name="_Toc498590190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6151"/>
      <w:bookmarkStart w:id="653" w:name="_Toc469487645"/>
      <w:bookmarkStart w:id="654" w:name="_Toc471979943"/>
      <w:bookmarkStart w:id="655" w:name="_Toc498590191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F5A68">
        <w:fldChar w:fldCharType="begin"/>
      </w:r>
      <w:r w:rsidR="002F5A68">
        <w:instrText xml:space="preserve"> REF _Ref93089454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F5A68">
        <w:fldChar w:fldCharType="begin"/>
      </w:r>
      <w:r w:rsidR="002F5A68">
        <w:instrText xml:space="preserve"> REF _Ref303670674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3.6.3</w:t>
      </w:r>
      <w:r w:rsidR="002F5A68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3.6.4</w:t>
      </w:r>
      <w:r w:rsidR="002F5A68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6152"/>
      <w:bookmarkStart w:id="669" w:name="_Toc469487646"/>
      <w:bookmarkStart w:id="670" w:name="_Toc471979944"/>
      <w:bookmarkStart w:id="671" w:name="_Toc498590192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lastRenderedPageBreak/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457E23" w:rsidRDefault="00E21378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457E23">
        <w:rPr>
          <w:sz w:val="24"/>
          <w:szCs w:val="24"/>
        </w:rPr>
        <w:t>Заявки, изложенным в настоящей Документации по запросу предложений</w:t>
      </w:r>
      <w:r w:rsidR="009B140B" w:rsidRPr="00457E23">
        <w:rPr>
          <w:sz w:val="24"/>
          <w:szCs w:val="24"/>
        </w:rPr>
        <w:t>;</w:t>
      </w:r>
    </w:p>
    <w:p w:rsidR="009B140B" w:rsidRPr="00457E23" w:rsidRDefault="00457E2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457E23" w:rsidRDefault="009B140B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F5A68" w:rsidRPr="00457E23">
        <w:fldChar w:fldCharType="begin"/>
      </w:r>
      <w:r w:rsidR="002F5A68" w:rsidRPr="00457E23">
        <w:instrText xml:space="preserve"> REF _Ref306176386 \r \h  \* MERGEFORMAT </w:instrText>
      </w:r>
      <w:r w:rsidR="002F5A68" w:rsidRPr="00457E23">
        <w:fldChar w:fldCharType="separate"/>
      </w:r>
      <w:r w:rsidR="00457E23" w:rsidRPr="00457E23">
        <w:rPr>
          <w:sz w:val="24"/>
          <w:szCs w:val="24"/>
        </w:rPr>
        <w:t>3.3.14</w:t>
      </w:r>
      <w:r w:rsidR="002F5A68" w:rsidRPr="00457E23">
        <w:fldChar w:fldCharType="end"/>
      </w:r>
      <w:r w:rsidRPr="00457E23">
        <w:rPr>
          <w:sz w:val="24"/>
          <w:szCs w:val="24"/>
        </w:rPr>
        <w:t>;</w:t>
      </w:r>
    </w:p>
    <w:p w:rsidR="009B140B" w:rsidRPr="00457E23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457E23">
        <w:rPr>
          <w:sz w:val="24"/>
          <w:szCs w:val="24"/>
        </w:rPr>
        <w:t>;</w:t>
      </w:r>
    </w:p>
    <w:p w:rsidR="009B140B" w:rsidRPr="00457E23" w:rsidRDefault="009B140B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457E23" w:rsidRDefault="00457E2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3.3.14</w:t>
      </w:r>
      <w:r w:rsidR="002F5A68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6153"/>
      <w:bookmarkStart w:id="688" w:name="_Toc469487647"/>
      <w:bookmarkStart w:id="689" w:name="_Toc471979945"/>
      <w:bookmarkStart w:id="690" w:name="_Toc498590193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6154"/>
      <w:bookmarkStart w:id="704" w:name="_Toc469487648"/>
      <w:bookmarkStart w:id="705" w:name="_Toc471979946"/>
      <w:bookmarkStart w:id="706" w:name="_Toc498590194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F5A68">
        <w:fldChar w:fldCharType="begin"/>
      </w:r>
      <w:r w:rsidR="002F5A68">
        <w:instrText xml:space="preserve"> REF _Ref471894330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3.8</w:t>
      </w:r>
      <w:r w:rsidR="002F5A68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195"/>
      <w:bookmarkStart w:id="710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F5A68">
        <w:fldChar w:fldCharType="begin"/>
      </w:r>
      <w:r w:rsidR="002F5A68">
        <w:instrText xml:space="preserve"> REF _Ref465847813 \r \h  \* MERGEFORMAT </w:instrText>
      </w:r>
      <w:r w:rsidR="002F5A68">
        <w:fldChar w:fldCharType="separate"/>
      </w:r>
      <w:r w:rsidR="00457E23" w:rsidRPr="00457E23">
        <w:rPr>
          <w:iCs/>
          <w:sz w:val="24"/>
          <w:szCs w:val="24"/>
          <w:lang w:eastAsia="ru-RU"/>
        </w:rPr>
        <w:t>3.7.9</w:t>
      </w:r>
      <w:r w:rsidR="002F5A68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F5A68">
        <w:fldChar w:fldCharType="begin"/>
      </w:r>
      <w:r w:rsidR="002F5A68">
        <w:instrText xml:space="preserve"> REF _Ref306352987 \r \h  \* MERGEFORMAT </w:instrText>
      </w:r>
      <w:r w:rsidR="002F5A68">
        <w:fldChar w:fldCharType="separate"/>
      </w:r>
      <w:r w:rsidR="00457E23" w:rsidRPr="00457E23">
        <w:rPr>
          <w:iCs/>
          <w:sz w:val="24"/>
          <w:szCs w:val="24"/>
          <w:lang w:eastAsia="ru-RU"/>
        </w:rPr>
        <w:t>3.7.3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F5A68">
        <w:fldChar w:fldCharType="begin"/>
      </w:r>
      <w:r w:rsidR="002F5A68">
        <w:instrText xml:space="preserve"> REF _Ref306353005 \r \h  \* MERGEFORMAT </w:instrText>
      </w:r>
      <w:r w:rsidR="002F5A68">
        <w:fldChar w:fldCharType="separate"/>
      </w:r>
      <w:r w:rsidR="00457E23" w:rsidRPr="00457E23">
        <w:rPr>
          <w:iCs/>
          <w:sz w:val="24"/>
          <w:szCs w:val="24"/>
          <w:lang w:eastAsia="ru-RU"/>
        </w:rPr>
        <w:t>3.7.5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 xml:space="preserve">возможности дополнительного снижения </w:t>
      </w:r>
      <w:r w:rsidRPr="0033661D">
        <w:rPr>
          <w:sz w:val="24"/>
          <w:szCs w:val="24"/>
        </w:rPr>
        <w:lastRenderedPageBreak/>
        <w:t>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2F5A68">
        <w:fldChar w:fldCharType="begin"/>
      </w:r>
      <w:r w:rsidR="002F5A68">
        <w:instrText xml:space="preserve"> REF _Ref468875877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3.7.8</w:t>
      </w:r>
      <w:r w:rsidR="002F5A68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71894912"/>
      <w:bookmarkStart w:id="720" w:name="_Toc498590196"/>
      <w:bookmarkStart w:id="721" w:name="_Ref303681924"/>
      <w:bookmarkStart w:id="722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  <w:bookmarkEnd w:id="720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F5A68">
        <w:fldChar w:fldCharType="begin"/>
      </w:r>
      <w:r w:rsidR="002F5A68">
        <w:instrText xml:space="preserve"> REF _Ref303251044 \r \h  \* MERGEFORMAT </w:instrText>
      </w:r>
      <w:r w:rsidR="002F5A68">
        <w:fldChar w:fldCharType="separate"/>
      </w:r>
      <w:r w:rsidR="00457E23" w:rsidRPr="00457E23">
        <w:rPr>
          <w:rFonts w:ascii="Times New Roman" w:hAnsi="Times New Roman" w:cs="Times New Roman"/>
          <w:sz w:val="24"/>
          <w:szCs w:val="24"/>
        </w:rPr>
        <w:t>3.10</w:t>
      </w:r>
      <w:r w:rsidR="002F5A68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</w:t>
      </w:r>
      <w:r w:rsidRPr="00540F1D">
        <w:rPr>
          <w:rFonts w:ascii="Times New Roman" w:hAnsi="Times New Roman" w:cs="Times New Roman"/>
          <w:sz w:val="24"/>
          <w:szCs w:val="24"/>
        </w:rPr>
        <w:lastRenderedPageBreak/>
        <w:t>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3" w:name="_Ref471979527"/>
      <w:bookmarkStart w:id="724" w:name="_Toc498590197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721"/>
      <w:bookmarkEnd w:id="722"/>
      <w:bookmarkEnd w:id="723"/>
      <w:bookmarkEnd w:id="724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725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198"/>
      <w:bookmarkStart w:id="728" w:name="_Ref191386295"/>
      <w:r w:rsidRPr="00DD092B">
        <w:t>Признание запроса предложений несостоявшимся</w:t>
      </w:r>
      <w:bookmarkEnd w:id="726"/>
      <w:bookmarkEnd w:id="727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73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lastRenderedPageBreak/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68875341"/>
      <w:bookmarkStart w:id="735" w:name="_Toc498590199"/>
      <w:bookmarkStart w:id="736" w:name="_Ref303683929"/>
      <w:r w:rsidRPr="00DD092B">
        <w:rPr>
          <w:bCs w:val="0"/>
        </w:rPr>
        <w:t>Антидемпинговые меры</w:t>
      </w:r>
      <w:bookmarkEnd w:id="732"/>
      <w:bookmarkEnd w:id="733"/>
      <w:bookmarkEnd w:id="734"/>
      <w:bookmarkEnd w:id="735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737" w:name="_Toc498590200"/>
    <w:bookmarkStart w:id="738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95pt;height:60.95pt" o:ole="" fillcolor="window">
            <v:imagedata r:id="rId36" o:title=""/>
          </v:shape>
          <o:OLEObject Type="Embed" ProgID="Equation.3" ShapeID="_x0000_i1025" DrawAspect="Content" ObjectID="_1605350506" r:id="rId37"/>
        </w:object>
      </w:r>
      <w:r w:rsidRPr="004444C3">
        <w:rPr>
          <w:b w:val="0"/>
        </w:rPr>
        <w:t>&gt;1,33, где:</w:t>
      </w:r>
      <w:bookmarkEnd w:id="737"/>
    </w:p>
    <w:bookmarkStart w:id="739" w:name="_Toc49859020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pt;height:22.05pt" o:ole="">
            <v:imagedata r:id="rId38" o:title=""/>
          </v:shape>
          <o:OLEObject Type="Embed" ProgID="Equation.3" ShapeID="_x0000_i1026" DrawAspect="Content" ObjectID="_1605350507" r:id="rId39"/>
        </w:object>
      </w:r>
      <w:r w:rsidRPr="004444C3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739"/>
      <w:r w:rsidRPr="004444C3">
        <w:rPr>
          <w:b w:val="0"/>
        </w:rPr>
        <w:t xml:space="preserve"> </w:t>
      </w:r>
    </w:p>
    <w:bookmarkStart w:id="740" w:name="_Toc498590202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8pt;height:22.05pt" o:ole="">
            <v:imagedata r:id="rId40" o:title=""/>
          </v:shape>
          <o:OLEObject Type="Embed" ProgID="Equation.3" ShapeID="_x0000_i1027" DrawAspect="Content" ObjectID="_1605350508" r:id="rId41"/>
        </w:object>
      </w:r>
      <w:r w:rsidRPr="004444C3">
        <w:rPr>
          <w:b w:val="0"/>
        </w:rPr>
        <w:t>– оцениваемая, предложенная Участником цена продукции, по каждой позиции;</w:t>
      </w:r>
      <w:bookmarkEnd w:id="740"/>
      <w:r w:rsidRPr="004444C3">
        <w:rPr>
          <w:b w:val="0"/>
        </w:rPr>
        <w:t xml:space="preserve">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1" w:name="_Toc498590203"/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  <w:bookmarkEnd w:id="741"/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2" w:name="_Toc498590204"/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742"/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738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0</w:t>
      </w:r>
      <w:r w:rsidR="002F5A68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F5A68">
        <w:fldChar w:fldCharType="begin"/>
      </w:r>
      <w:r w:rsidR="002F5A68">
        <w:instrText xml:space="preserve"> REF _Ref468875938 \r \h  \* MERGEFORMAT </w:instrText>
      </w:r>
      <w:r w:rsidR="002F5A68">
        <w:fldChar w:fldCharType="separate"/>
      </w:r>
      <w:r w:rsidR="00457E23" w:rsidRPr="00457E23">
        <w:rPr>
          <w:rFonts w:eastAsia="Times New Roman,Italic"/>
          <w:bCs w:val="0"/>
          <w:iCs/>
          <w:sz w:val="24"/>
          <w:szCs w:val="24"/>
        </w:rPr>
        <w:t>3.6.2.5</w:t>
      </w:r>
      <w:r w:rsidR="002F5A68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3.13.4</w:t>
      </w:r>
      <w:r w:rsidR="002F5A68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3.13.4</w:t>
      </w:r>
      <w:r w:rsidR="002F5A68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Ref468875974"/>
      <w:bookmarkStart w:id="744" w:name="_Toc498590205"/>
      <w:r w:rsidRPr="004444C3">
        <w:lastRenderedPageBreak/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728"/>
      <w:bookmarkEnd w:id="736"/>
      <w:bookmarkEnd w:id="743"/>
      <w:bookmarkEnd w:id="744"/>
    </w:p>
    <w:p w:rsidR="00717F60" w:rsidRPr="00224D01" w:rsidRDefault="00224D01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224D01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224D01">
        <w:rPr>
          <w:bCs w:val="0"/>
          <w:sz w:val="24"/>
          <w:szCs w:val="24"/>
        </w:rPr>
        <w:t>.</w:t>
      </w:r>
    </w:p>
    <w:p w:rsidR="00224D01" w:rsidRPr="00224D01" w:rsidRDefault="00224D01" w:rsidP="00224D01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224D01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224D01">
        <w:rPr>
          <w:color w:val="000000"/>
          <w:sz w:val="24"/>
          <w:szCs w:val="24"/>
          <w:lang w:eastAsia="x-none"/>
        </w:rPr>
        <w:t xml:space="preserve">(Протоколе) </w:t>
      </w:r>
      <w:r w:rsidRPr="00224D01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457E23" w:rsidRPr="00457E23" w:rsidRDefault="00457E23" w:rsidP="00457E23">
      <w:pPr>
        <w:pStyle w:val="affffff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57E23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457E23" w:rsidRPr="00457E23" w:rsidRDefault="00457E23" w:rsidP="00457E23">
      <w:pPr>
        <w:pStyle w:val="affffff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57E23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457E23" w:rsidRPr="00457E23" w:rsidRDefault="00457E23" w:rsidP="00457E23">
      <w:pPr>
        <w:pStyle w:val="affffff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57E23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224D01" w:rsidRPr="00224D01" w:rsidRDefault="00457E23" w:rsidP="00457E23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457E23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224D01" w:rsidRDefault="00AD3EBC" w:rsidP="00557C01">
      <w:pPr>
        <w:pStyle w:val="affffff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224D01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24D01">
        <w:rPr>
          <w:rStyle w:val="adskobk"/>
          <w:sz w:val="24"/>
          <w:szCs w:val="24"/>
        </w:rPr>
        <w:t>д</w:t>
      </w:r>
      <w:r w:rsidR="00123C70" w:rsidRPr="00224D01">
        <w:rPr>
          <w:rStyle w:val="adskobk"/>
          <w:sz w:val="24"/>
          <w:szCs w:val="24"/>
        </w:rPr>
        <w:t>оговор</w:t>
      </w:r>
      <w:r w:rsidRPr="00224D01">
        <w:rPr>
          <w:rStyle w:val="adskobk"/>
          <w:sz w:val="24"/>
          <w:szCs w:val="24"/>
        </w:rPr>
        <w:t>ных переговоров</w:t>
      </w:r>
      <w:r w:rsidR="00E60F8E" w:rsidRPr="00224D01">
        <w:rPr>
          <w:rStyle w:val="adskobk"/>
          <w:sz w:val="24"/>
          <w:szCs w:val="24"/>
        </w:rPr>
        <w:t>,</w:t>
      </w:r>
      <w:r w:rsidR="00E60F8E" w:rsidRPr="00224D01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24D01">
        <w:rPr>
          <w:rStyle w:val="adskobk"/>
          <w:sz w:val="24"/>
          <w:szCs w:val="24"/>
        </w:rPr>
        <w:t>.</w:t>
      </w:r>
    </w:p>
    <w:p w:rsidR="00717F60" w:rsidRPr="0033661D" w:rsidRDefault="00985691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45" w:name="_Ref294695403"/>
      <w:bookmarkStart w:id="746" w:name="_Ref306320315"/>
      <w:r w:rsidRPr="004A1A68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</w:t>
      </w:r>
      <w:r w:rsidRPr="00985691">
        <w:rPr>
          <w:sz w:val="24"/>
          <w:szCs w:val="24"/>
        </w:rPr>
        <w:t>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985691">
        <w:rPr>
          <w:color w:val="000000"/>
          <w:sz w:val="24"/>
          <w:szCs w:val="24"/>
        </w:rPr>
        <w:t xml:space="preserve">. </w:t>
      </w:r>
      <w:r w:rsidRPr="00985691">
        <w:rPr>
          <w:sz w:val="24"/>
          <w:szCs w:val="24"/>
        </w:rPr>
        <w:t xml:space="preserve"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</w:t>
      </w:r>
      <w:r w:rsidRPr="00985691">
        <w:rPr>
          <w:sz w:val="24"/>
          <w:szCs w:val="24"/>
        </w:rPr>
        <w:lastRenderedPageBreak/>
        <w:t>оператора электронной площадки, договор должен быть заключен в сроки, установленные законодательством</w:t>
      </w:r>
      <w:r w:rsidR="00717F60" w:rsidRPr="00985691">
        <w:rPr>
          <w:bCs w:val="0"/>
          <w:sz w:val="24"/>
          <w:szCs w:val="24"/>
        </w:rPr>
        <w:t>.</w:t>
      </w:r>
      <w:r w:rsidR="00717F60" w:rsidRPr="00224D01">
        <w:rPr>
          <w:bCs w:val="0"/>
          <w:color w:val="000000"/>
          <w:sz w:val="24"/>
          <w:szCs w:val="24"/>
        </w:rPr>
        <w:t xml:space="preserve"> Для </w:t>
      </w:r>
      <w:r w:rsidR="009C744E" w:rsidRPr="00224D01">
        <w:rPr>
          <w:bCs w:val="0"/>
          <w:color w:val="000000"/>
          <w:sz w:val="24"/>
          <w:szCs w:val="24"/>
        </w:rPr>
        <w:t>Участник</w:t>
      </w:r>
      <w:r w:rsidR="0087407B" w:rsidRPr="00224D01">
        <w:rPr>
          <w:bCs w:val="0"/>
          <w:color w:val="000000"/>
          <w:sz w:val="24"/>
          <w:szCs w:val="24"/>
        </w:rPr>
        <w:t xml:space="preserve">а, </w:t>
      </w:r>
      <w:r w:rsidR="0087407B" w:rsidRPr="00224D01">
        <w:rPr>
          <w:sz w:val="24"/>
          <w:szCs w:val="24"/>
        </w:rPr>
        <w:t xml:space="preserve">чья </w:t>
      </w:r>
      <w:r w:rsidR="004B5EB3" w:rsidRPr="00224D01">
        <w:rPr>
          <w:sz w:val="24"/>
          <w:szCs w:val="24"/>
        </w:rPr>
        <w:t>Заявк</w:t>
      </w:r>
      <w:r w:rsidR="0087407B" w:rsidRPr="00224D01">
        <w:rPr>
          <w:sz w:val="24"/>
          <w:szCs w:val="24"/>
        </w:rPr>
        <w:t>а признана лучшей,</w:t>
      </w:r>
      <w:r w:rsidR="0087407B" w:rsidRPr="00224D01">
        <w:rPr>
          <w:bCs w:val="0"/>
          <w:color w:val="000000"/>
          <w:sz w:val="24"/>
          <w:szCs w:val="24"/>
        </w:rPr>
        <w:t xml:space="preserve"> </w:t>
      </w:r>
      <w:r w:rsidR="00717F60" w:rsidRPr="00224D01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224D01">
        <w:rPr>
          <w:bCs w:val="0"/>
          <w:color w:val="000000"/>
          <w:sz w:val="24"/>
          <w:szCs w:val="24"/>
        </w:rPr>
        <w:t>Договор</w:t>
      </w:r>
      <w:r w:rsidR="00717F60" w:rsidRPr="00224D01">
        <w:rPr>
          <w:bCs w:val="0"/>
          <w:color w:val="000000"/>
          <w:sz w:val="24"/>
          <w:szCs w:val="24"/>
        </w:rPr>
        <w:t>а – не позднее 5 рабочих</w:t>
      </w:r>
      <w:r w:rsidR="00717F60" w:rsidRPr="00DD092B">
        <w:rPr>
          <w:bCs w:val="0"/>
          <w:color w:val="000000"/>
          <w:sz w:val="24"/>
          <w:szCs w:val="24"/>
        </w:rPr>
        <w:t xml:space="preserve"> дней с момента получения от Заказчика конечной редакции </w:t>
      </w:r>
      <w:r w:rsidR="00123C70"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="00123C70"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745"/>
      <w:bookmarkEnd w:id="746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3.13.4</w:t>
      </w:r>
      <w:r w:rsidR="002F5A68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7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47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2F5A68">
        <w:fldChar w:fldCharType="begin"/>
      </w:r>
      <w:r w:rsidR="002F5A68">
        <w:instrText xml:space="preserve"> REF _Ref294695546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 xml:space="preserve"> 1.2.6 </w:t>
      </w:r>
      <w:r w:rsidR="002F5A68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_Ref294695403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3.12.4</w:t>
      </w:r>
      <w:r w:rsidR="002F5A68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2F5A68">
        <w:fldChar w:fldCharType="begin"/>
      </w:r>
      <w:r w:rsidR="002F5A68">
        <w:instrText xml:space="preserve"> REF _Ref468201106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3.13</w:t>
      </w:r>
      <w:r w:rsidR="002F5A68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457E23" w:rsidRDefault="00457E23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57E23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8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_Ref305979053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3.12.6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8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9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50" w:name="_Toc181693189"/>
      <w:bookmarkStart w:id="751" w:name="_Ref190680463"/>
      <w:bookmarkStart w:id="752" w:name="_Ref306140410"/>
      <w:bookmarkStart w:id="753" w:name="_Ref306142159"/>
      <w:bookmarkStart w:id="754" w:name="_Ref468201028"/>
      <w:bookmarkStart w:id="755" w:name="_Ref468201106"/>
      <w:bookmarkStart w:id="756" w:name="_Toc498590206"/>
      <w:bookmarkStart w:id="757" w:name="_Ref303102866"/>
      <w:bookmarkStart w:id="758" w:name="_Toc305835589"/>
      <w:bookmarkStart w:id="759" w:name="_Ref303683952"/>
      <w:bookmarkStart w:id="760" w:name="__RefNumPara__840_922829174"/>
      <w:bookmarkEnd w:id="749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50"/>
      <w:bookmarkEnd w:id="751"/>
      <w:bookmarkEnd w:id="752"/>
      <w:bookmarkEnd w:id="753"/>
      <w:bookmarkEnd w:id="754"/>
      <w:bookmarkEnd w:id="755"/>
      <w:bookmarkEnd w:id="756"/>
      <w:r w:rsidRPr="00414CAF">
        <w:t xml:space="preserve"> </w:t>
      </w:r>
      <w:bookmarkEnd w:id="757"/>
      <w:bookmarkEnd w:id="758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457E23">
        <w:t>2</w:t>
      </w:r>
      <w:r w:rsidR="002F5A68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1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61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</w:t>
      </w:r>
      <w:r w:rsidRPr="0033661D">
        <w:rPr>
          <w:sz w:val="24"/>
          <w:szCs w:val="24"/>
        </w:rPr>
        <w:lastRenderedPageBreak/>
        <w:t xml:space="preserve">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2F5A68">
        <w:fldChar w:fldCharType="begin"/>
      </w:r>
      <w:r w:rsidR="002F5A68">
        <w:instrText xml:space="preserve"> REF _Ref468973864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3.3.14.4.4</w:t>
      </w:r>
      <w:r w:rsidR="002F5A68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457E23">
        <w:t>2</w:t>
      </w:r>
      <w:r w:rsidR="002F5A68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3.12</w:t>
      </w:r>
      <w:r w:rsidR="002F5A68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2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F5A68">
        <w:fldChar w:fldCharType="begin"/>
      </w:r>
      <w:r w:rsidR="002F5A68">
        <w:instrText xml:space="preserve"> REF _Ref468875995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3.12.7</w:t>
      </w:r>
      <w:r w:rsidR="002F5A68">
        <w:fldChar w:fldCharType="end"/>
      </w:r>
      <w:r w:rsidRPr="0033661D">
        <w:rPr>
          <w:bCs w:val="0"/>
          <w:sz w:val="24"/>
          <w:szCs w:val="24"/>
        </w:rPr>
        <w:t>.</w:t>
      </w:r>
      <w:bookmarkEnd w:id="762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63" w:name="_Ref303694483"/>
      <w:bookmarkStart w:id="764" w:name="_Toc305835590"/>
      <w:bookmarkStart w:id="765" w:name="_Ref306140451"/>
      <w:bookmarkStart w:id="766" w:name="_Toc498590207"/>
      <w:r w:rsidRPr="006E1884">
        <w:t xml:space="preserve">Уведомление о результатах </w:t>
      </w:r>
      <w:bookmarkEnd w:id="763"/>
      <w:bookmarkEnd w:id="764"/>
      <w:r w:rsidRPr="006E1884">
        <w:t>запроса предложений</w:t>
      </w:r>
      <w:bookmarkEnd w:id="765"/>
      <w:bookmarkEnd w:id="766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7" w:name="_Toc471979955"/>
      <w:bookmarkStart w:id="768" w:name="_Toc498590208"/>
      <w:bookmarkEnd w:id="759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457E23" w:rsidRPr="00457E23">
        <w:rPr>
          <w:b w:val="0"/>
          <w:iCs/>
        </w:rPr>
        <w:t>1.1.1</w:t>
      </w:r>
      <w:r w:rsidR="002F5A68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67"/>
      <w:bookmarkEnd w:id="768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9" w:name="_Toc471979956"/>
      <w:bookmarkStart w:id="770" w:name="_Toc498590209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69"/>
      <w:bookmarkEnd w:id="770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2"/>
          <w:headerReference w:type="default" r:id="rId43"/>
          <w:footerReference w:type="even" r:id="rId44"/>
          <w:headerReference w:type="first" r:id="rId45"/>
          <w:footerReference w:type="first" r:id="rId4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71" w:name="_Ref440270568"/>
      <w:bookmarkStart w:id="772" w:name="_Ref440274159"/>
      <w:bookmarkStart w:id="773" w:name="_Ref440292555"/>
      <w:bookmarkStart w:id="774" w:name="_Ref440292779"/>
      <w:bookmarkStart w:id="775" w:name="_Toc498590210"/>
      <w:r>
        <w:rPr>
          <w:szCs w:val="24"/>
        </w:rPr>
        <w:lastRenderedPageBreak/>
        <w:t>Техническая часть</w:t>
      </w:r>
      <w:bookmarkEnd w:id="771"/>
      <w:bookmarkEnd w:id="772"/>
      <w:bookmarkEnd w:id="773"/>
      <w:bookmarkEnd w:id="774"/>
      <w:bookmarkEnd w:id="77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76" w:name="_Toc176064097"/>
      <w:bookmarkStart w:id="777" w:name="_Toc176338525"/>
      <w:bookmarkStart w:id="778" w:name="_Toc180399753"/>
      <w:bookmarkStart w:id="779" w:name="_Toc189457101"/>
      <w:bookmarkStart w:id="780" w:name="_Toc189461737"/>
      <w:bookmarkStart w:id="781" w:name="_Toc189462011"/>
      <w:bookmarkStart w:id="782" w:name="_Toc191273610"/>
      <w:bookmarkStart w:id="783" w:name="_Toc423421726"/>
      <w:bookmarkStart w:id="784" w:name="_Toc498590211"/>
      <w:bookmarkStart w:id="785" w:name="_Toc167189319"/>
      <w:bookmarkStart w:id="786" w:name="_Toc168725254"/>
      <w:r w:rsidRPr="00C12FA4">
        <w:t xml:space="preserve">Перечень, объемы и характеристики 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r w:rsidR="00C3704B">
        <w:t>закупаемых услуг</w:t>
      </w:r>
      <w:bookmarkEnd w:id="78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1"/>
      <w:bookmarkStart w:id="788" w:name="_Toc439170659"/>
      <w:bookmarkStart w:id="789" w:name="_Toc439172761"/>
      <w:bookmarkStart w:id="790" w:name="_Toc439173205"/>
      <w:bookmarkStart w:id="791" w:name="_Toc439238199"/>
      <w:bookmarkStart w:id="792" w:name="_Toc439252751"/>
      <w:bookmarkStart w:id="793" w:name="_Toc439323609"/>
      <w:bookmarkStart w:id="794" w:name="_Toc439323725"/>
      <w:bookmarkStart w:id="795" w:name="_Toc440361359"/>
      <w:bookmarkStart w:id="796" w:name="_Toc440376114"/>
      <w:bookmarkStart w:id="797" w:name="_Toc440376241"/>
      <w:bookmarkStart w:id="798" w:name="_Toc440382503"/>
      <w:bookmarkStart w:id="799" w:name="_Toc440447173"/>
      <w:bookmarkStart w:id="800" w:name="_Toc440632334"/>
      <w:bookmarkStart w:id="801" w:name="_Toc440875107"/>
      <w:bookmarkStart w:id="802" w:name="_Toc441131094"/>
      <w:bookmarkStart w:id="803" w:name="_Toc465774615"/>
      <w:bookmarkStart w:id="804" w:name="_Toc465848844"/>
      <w:bookmarkStart w:id="805" w:name="_Toc468876164"/>
      <w:bookmarkStart w:id="806" w:name="_Toc469487658"/>
      <w:bookmarkStart w:id="807" w:name="_Toc471979959"/>
      <w:bookmarkStart w:id="808" w:name="_Toc498590212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F463E8">
        <w:rPr>
          <w:b w:val="0"/>
          <w:szCs w:val="24"/>
          <w:highlight w:val="yellow"/>
        </w:rPr>
        <w:t>№1</w:t>
      </w:r>
      <w:r w:rsidR="00A154B7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1.1.4</w:t>
      </w:r>
      <w:r w:rsidR="00AD2F1E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:rsidR="002B5044" w:rsidRPr="003803A7" w:rsidRDefault="002B5044" w:rsidP="0021751A">
      <w:pPr>
        <w:pStyle w:val="2"/>
        <w:ind w:left="1701" w:hanging="1134"/>
      </w:pPr>
      <w:bookmarkStart w:id="809" w:name="_Ref194832984"/>
      <w:bookmarkStart w:id="810" w:name="_Ref197686508"/>
      <w:bookmarkStart w:id="811" w:name="_Toc423421727"/>
      <w:bookmarkStart w:id="812" w:name="_Toc498590213"/>
      <w:r w:rsidRPr="003803A7">
        <w:t xml:space="preserve">Требование к </w:t>
      </w:r>
      <w:bookmarkEnd w:id="809"/>
      <w:bookmarkEnd w:id="810"/>
      <w:bookmarkEnd w:id="811"/>
      <w:r w:rsidR="00C3704B">
        <w:t>закупаемым услугам</w:t>
      </w:r>
      <w:bookmarkEnd w:id="81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3" w:name="_Toc439166314"/>
      <w:bookmarkStart w:id="814" w:name="_Toc439170662"/>
      <w:bookmarkStart w:id="815" w:name="_Toc439172764"/>
      <w:bookmarkStart w:id="816" w:name="_Toc439173208"/>
      <w:bookmarkStart w:id="817" w:name="_Toc439238202"/>
      <w:bookmarkStart w:id="818" w:name="_Toc439252754"/>
      <w:bookmarkStart w:id="819" w:name="_Toc439323612"/>
      <w:bookmarkStart w:id="820" w:name="_Toc439323728"/>
      <w:bookmarkStart w:id="821" w:name="_Toc440361362"/>
      <w:bookmarkStart w:id="822" w:name="_Toc440376117"/>
      <w:bookmarkStart w:id="823" w:name="_Toc440376244"/>
      <w:bookmarkStart w:id="824" w:name="_Toc440382505"/>
      <w:bookmarkStart w:id="825" w:name="_Toc440447175"/>
      <w:bookmarkStart w:id="826" w:name="_Toc440632336"/>
      <w:bookmarkStart w:id="827" w:name="_Toc440875109"/>
      <w:bookmarkStart w:id="828" w:name="_Toc441131096"/>
      <w:bookmarkStart w:id="829" w:name="_Toc465774617"/>
      <w:bookmarkStart w:id="830" w:name="_Toc465848846"/>
      <w:bookmarkStart w:id="831" w:name="_Toc468876166"/>
      <w:bookmarkStart w:id="832" w:name="_Toc469487660"/>
      <w:bookmarkStart w:id="833" w:name="_Toc471979961"/>
      <w:bookmarkStart w:id="834" w:name="_Toc498590214"/>
      <w:bookmarkStart w:id="835" w:name="_Ref194833053"/>
      <w:bookmarkStart w:id="836" w:name="_Ref223496951"/>
      <w:bookmarkStart w:id="83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38" w:name="_Toc461808930"/>
      <w:bookmarkStart w:id="839" w:name="_Toc464120639"/>
      <w:bookmarkStart w:id="840" w:name="_Toc498590215"/>
      <w:bookmarkEnd w:id="785"/>
      <w:bookmarkEnd w:id="786"/>
      <w:bookmarkEnd w:id="835"/>
      <w:bookmarkEnd w:id="836"/>
      <w:bookmarkEnd w:id="837"/>
      <w:r w:rsidRPr="00AE1D21">
        <w:t>Альтернативные предложения</w:t>
      </w:r>
      <w:bookmarkStart w:id="841" w:name="_Ref56252639"/>
      <w:bookmarkEnd w:id="838"/>
      <w:bookmarkEnd w:id="839"/>
      <w:bookmarkEnd w:id="84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42" w:name="_Toc461808802"/>
      <w:bookmarkStart w:id="843" w:name="_Toc461808931"/>
      <w:bookmarkStart w:id="844" w:name="_Toc464120640"/>
      <w:bookmarkStart w:id="845" w:name="_Toc465774619"/>
      <w:bookmarkStart w:id="846" w:name="_Toc465848848"/>
      <w:bookmarkStart w:id="847" w:name="_Toc468876168"/>
      <w:bookmarkStart w:id="848" w:name="_Toc469487662"/>
      <w:bookmarkStart w:id="849" w:name="_Toc471979963"/>
      <w:bookmarkStart w:id="850" w:name="_Toc498590216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51" w:name="_Ref440270602"/>
      <w:bookmarkStart w:id="852" w:name="_Toc498590217"/>
      <w:bookmarkEnd w:id="5"/>
      <w:bookmarkEnd w:id="76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51"/>
      <w:bookmarkEnd w:id="85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53" w:name="_Ref55336310"/>
      <w:bookmarkStart w:id="854" w:name="_Toc57314672"/>
      <w:bookmarkStart w:id="855" w:name="_Toc69728986"/>
      <w:bookmarkStart w:id="856" w:name="_Toc98253919"/>
      <w:bookmarkStart w:id="857" w:name="_Toc165173847"/>
      <w:bookmarkStart w:id="858" w:name="_Toc423423667"/>
      <w:bookmarkStart w:id="859" w:name="_Toc498590218"/>
      <w:r w:rsidRPr="00F647F7">
        <w:t xml:space="preserve">Письмо о подаче оферты </w:t>
      </w:r>
      <w:bookmarkStart w:id="860" w:name="_Ref22846535"/>
      <w:r w:rsidRPr="00F647F7">
        <w:t>(</w:t>
      </w:r>
      <w:bookmarkEnd w:id="86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53"/>
      <w:bookmarkEnd w:id="854"/>
      <w:bookmarkEnd w:id="855"/>
      <w:bookmarkEnd w:id="856"/>
      <w:bookmarkEnd w:id="857"/>
      <w:bookmarkEnd w:id="858"/>
      <w:bookmarkEnd w:id="859"/>
    </w:p>
    <w:p w:rsidR="004F4D80" w:rsidRPr="00C236C0" w:rsidRDefault="004F4D80" w:rsidP="004F4D80">
      <w:pPr>
        <w:pStyle w:val="3"/>
        <w:rPr>
          <w:szCs w:val="24"/>
        </w:rPr>
      </w:pPr>
      <w:bookmarkStart w:id="861" w:name="_Toc98253920"/>
      <w:bookmarkStart w:id="862" w:name="_Toc157248174"/>
      <w:bookmarkStart w:id="863" w:name="_Toc157496543"/>
      <w:bookmarkStart w:id="864" w:name="_Toc158206082"/>
      <w:bookmarkStart w:id="865" w:name="_Toc164057767"/>
      <w:bookmarkStart w:id="866" w:name="_Toc164137117"/>
      <w:bookmarkStart w:id="867" w:name="_Toc164161277"/>
      <w:bookmarkStart w:id="868" w:name="_Toc165173848"/>
      <w:bookmarkStart w:id="869" w:name="_Toc439170673"/>
      <w:bookmarkStart w:id="870" w:name="_Toc439172775"/>
      <w:bookmarkStart w:id="871" w:name="_Toc439173219"/>
      <w:bookmarkStart w:id="872" w:name="_Toc439238213"/>
      <w:bookmarkStart w:id="873" w:name="_Toc440361369"/>
      <w:bookmarkStart w:id="874" w:name="_Toc440376124"/>
      <w:bookmarkStart w:id="875" w:name="_Toc465774622"/>
      <w:bookmarkStart w:id="876" w:name="_Toc465848851"/>
      <w:bookmarkStart w:id="877" w:name="_Toc471979966"/>
      <w:bookmarkStart w:id="878" w:name="_Toc498590219"/>
      <w:r w:rsidRPr="00C236C0">
        <w:rPr>
          <w:szCs w:val="24"/>
        </w:rPr>
        <w:t>Форма письма о подаче оферты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7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c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c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c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80" w:name="_Toc98253921"/>
      <w:bookmarkStart w:id="881" w:name="_Toc157248175"/>
      <w:bookmarkStart w:id="882" w:name="_Toc157496544"/>
      <w:bookmarkStart w:id="883" w:name="_Toc158206083"/>
      <w:bookmarkStart w:id="884" w:name="_Toc164057768"/>
      <w:bookmarkStart w:id="885" w:name="_Toc164137118"/>
      <w:bookmarkStart w:id="886" w:name="_Toc164161278"/>
      <w:bookmarkStart w:id="88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88" w:name="_Toc439170674"/>
      <w:bookmarkStart w:id="889" w:name="_Toc439172776"/>
      <w:bookmarkStart w:id="890" w:name="_Toc439173220"/>
      <w:bookmarkStart w:id="891" w:name="_Toc439238214"/>
      <w:bookmarkStart w:id="892" w:name="_Toc439252762"/>
      <w:bookmarkStart w:id="893" w:name="_Toc439323736"/>
      <w:bookmarkStart w:id="894" w:name="_Toc440361370"/>
      <w:bookmarkStart w:id="895" w:name="_Toc440376125"/>
      <w:bookmarkStart w:id="896" w:name="_Toc440376252"/>
      <w:bookmarkStart w:id="897" w:name="_Toc440382510"/>
      <w:bookmarkStart w:id="898" w:name="_Toc440447180"/>
      <w:bookmarkStart w:id="899" w:name="_Toc440632341"/>
      <w:bookmarkStart w:id="900" w:name="_Toc440875113"/>
      <w:bookmarkStart w:id="901" w:name="_Toc441131100"/>
      <w:bookmarkStart w:id="902" w:name="_Toc465774623"/>
      <w:bookmarkStart w:id="903" w:name="_Toc465848852"/>
      <w:bookmarkStart w:id="904" w:name="_Toc471979967"/>
      <w:bookmarkStart w:id="905" w:name="_Toc498590220"/>
      <w:r w:rsidRPr="00C236C0">
        <w:rPr>
          <w:szCs w:val="24"/>
        </w:rPr>
        <w:lastRenderedPageBreak/>
        <w:t>Инструкции по заполнению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06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906"/>
    </w:p>
    <w:p w:rsidR="004F4D80" w:rsidRPr="00572945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D2F1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3.3.4</w:t>
      </w:r>
      <w:r w:rsidR="00AD2F1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3.3.1.6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3.3.1.7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AD2F1E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AD2F1E">
        <w:fldChar w:fldCharType="separate"/>
      </w:r>
      <w:r w:rsidR="00457E23">
        <w:rPr>
          <w:sz w:val="24"/>
          <w:szCs w:val="24"/>
        </w:rPr>
        <w:t>5.1.2.3</w:t>
      </w:r>
      <w:r w:rsidR="00AD2F1E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7" w:name="_Ref55335821"/>
      <w:bookmarkStart w:id="908" w:name="_Ref55336345"/>
      <w:bookmarkStart w:id="909" w:name="_Toc57314674"/>
      <w:bookmarkStart w:id="910" w:name="_Toc69728988"/>
      <w:bookmarkStart w:id="911" w:name="_Toc98253922"/>
      <w:bookmarkStart w:id="912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13" w:name="_Ref440271964"/>
      <w:bookmarkStart w:id="914" w:name="_Toc440361371"/>
      <w:bookmarkStart w:id="915" w:name="_Toc440376126"/>
      <w:bookmarkStart w:id="916" w:name="_Toc498590221"/>
      <w:r>
        <w:rPr>
          <w:szCs w:val="24"/>
        </w:rPr>
        <w:lastRenderedPageBreak/>
        <w:t>Антикоррупционные обязательства (Форма 1.1).</w:t>
      </w:r>
      <w:bookmarkEnd w:id="913"/>
      <w:bookmarkEnd w:id="914"/>
      <w:bookmarkEnd w:id="915"/>
      <w:bookmarkEnd w:id="916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17" w:name="_Toc439238216"/>
      <w:bookmarkStart w:id="918" w:name="_Toc439252764"/>
      <w:bookmarkStart w:id="919" w:name="_Toc439323738"/>
      <w:bookmarkStart w:id="920" w:name="_Toc440361372"/>
      <w:bookmarkStart w:id="921" w:name="_Toc440376127"/>
      <w:bookmarkStart w:id="922" w:name="_Toc440376254"/>
      <w:bookmarkStart w:id="923" w:name="_Toc440382512"/>
      <w:bookmarkStart w:id="924" w:name="_Toc440447182"/>
      <w:bookmarkStart w:id="925" w:name="_Toc440632343"/>
      <w:bookmarkStart w:id="926" w:name="_Toc440875115"/>
      <w:bookmarkStart w:id="927" w:name="_Toc441131102"/>
      <w:bookmarkStart w:id="928" w:name="_Toc465774625"/>
      <w:bookmarkStart w:id="929" w:name="_Toc465848854"/>
      <w:bookmarkStart w:id="930" w:name="_Toc471979969"/>
      <w:bookmarkStart w:id="931" w:name="_Toc498590222"/>
      <w:r w:rsidRPr="009F5821">
        <w:rPr>
          <w:szCs w:val="24"/>
        </w:rPr>
        <w:t>Форма Антикоррупционных обязательств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7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8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9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32" w:name="_Toc423423668"/>
      <w:bookmarkStart w:id="933" w:name="_Ref440271072"/>
      <w:bookmarkStart w:id="934" w:name="_Ref440273986"/>
      <w:bookmarkStart w:id="935" w:name="_Ref440274337"/>
      <w:bookmarkStart w:id="936" w:name="_Ref440274913"/>
      <w:bookmarkStart w:id="937" w:name="_Ref440284918"/>
      <w:bookmarkStart w:id="938" w:name="_Toc49859022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07"/>
      <w:bookmarkEnd w:id="908"/>
      <w:bookmarkEnd w:id="909"/>
      <w:bookmarkEnd w:id="910"/>
      <w:bookmarkEnd w:id="911"/>
      <w:bookmarkEnd w:id="912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39" w:name="_Toc98253923"/>
      <w:bookmarkStart w:id="940" w:name="_Toc157248177"/>
      <w:bookmarkStart w:id="941" w:name="_Toc157496546"/>
      <w:bookmarkStart w:id="942" w:name="_Toc158206085"/>
      <w:bookmarkStart w:id="943" w:name="_Toc164057770"/>
      <w:bookmarkStart w:id="944" w:name="_Toc164137120"/>
      <w:bookmarkStart w:id="945" w:name="_Toc164161280"/>
      <w:bookmarkStart w:id="946" w:name="_Toc165173851"/>
      <w:bookmarkStart w:id="947" w:name="_Ref264038986"/>
      <w:bookmarkStart w:id="948" w:name="_Ref264359294"/>
      <w:bookmarkStart w:id="949" w:name="_Toc439170676"/>
      <w:bookmarkStart w:id="950" w:name="_Toc439172778"/>
      <w:bookmarkStart w:id="951" w:name="_Toc439173222"/>
      <w:bookmarkStart w:id="952" w:name="_Toc439238218"/>
      <w:bookmarkStart w:id="953" w:name="_Toc439252766"/>
      <w:bookmarkStart w:id="954" w:name="_Toc439323740"/>
      <w:bookmarkStart w:id="955" w:name="_Toc440361374"/>
      <w:bookmarkStart w:id="956" w:name="_Toc440376129"/>
      <w:bookmarkStart w:id="957" w:name="_Toc440376256"/>
      <w:bookmarkStart w:id="958" w:name="_Toc440382514"/>
      <w:bookmarkStart w:id="959" w:name="_Toc440447184"/>
      <w:bookmarkStart w:id="960" w:name="_Toc440632345"/>
      <w:bookmarkStart w:id="961" w:name="_Toc440875117"/>
      <w:bookmarkStart w:id="962" w:name="_Toc441131104"/>
      <w:bookmarkStart w:id="963" w:name="_Toc465774627"/>
      <w:bookmarkStart w:id="964" w:name="_Toc465848856"/>
      <w:bookmarkStart w:id="965" w:name="_Toc468876176"/>
      <w:bookmarkStart w:id="966" w:name="_Toc469487670"/>
      <w:bookmarkStart w:id="967" w:name="_Toc471979971"/>
      <w:bookmarkStart w:id="968" w:name="_Toc498590224"/>
      <w:r w:rsidRPr="00C236C0">
        <w:rPr>
          <w:szCs w:val="24"/>
        </w:rPr>
        <w:t xml:space="preserve">Форма 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r w:rsidR="00492C8B">
        <w:rPr>
          <w:szCs w:val="24"/>
        </w:rPr>
        <w:t>Сводной таблицы стоимости</w:t>
      </w:r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0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0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0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0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0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0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0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0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0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69" w:name="_Toc176765534"/>
      <w:bookmarkStart w:id="970" w:name="_Toc198979983"/>
      <w:bookmarkStart w:id="971" w:name="_Toc217466315"/>
      <w:bookmarkStart w:id="972" w:name="_Toc217702856"/>
      <w:bookmarkStart w:id="973" w:name="_Toc233601974"/>
      <w:bookmarkStart w:id="974" w:name="_Toc263343460"/>
      <w:r w:rsidRPr="00F647F7">
        <w:rPr>
          <w:b w:val="0"/>
          <w:szCs w:val="24"/>
        </w:rPr>
        <w:br w:type="page"/>
      </w:r>
      <w:bookmarkStart w:id="975" w:name="_Toc439170677"/>
      <w:bookmarkStart w:id="976" w:name="_Toc439172779"/>
      <w:bookmarkStart w:id="977" w:name="_Toc439173223"/>
      <w:bookmarkStart w:id="978" w:name="_Toc439238219"/>
      <w:bookmarkStart w:id="979" w:name="_Toc439252767"/>
      <w:bookmarkStart w:id="980" w:name="_Toc439323741"/>
      <w:bookmarkStart w:id="981" w:name="_Toc440361375"/>
      <w:bookmarkStart w:id="982" w:name="_Toc440376130"/>
      <w:bookmarkStart w:id="983" w:name="_Toc440376257"/>
      <w:bookmarkStart w:id="984" w:name="_Toc440382515"/>
      <w:bookmarkStart w:id="985" w:name="_Toc440447185"/>
      <w:bookmarkStart w:id="986" w:name="_Toc440632346"/>
      <w:bookmarkStart w:id="987" w:name="_Toc440875118"/>
      <w:bookmarkStart w:id="988" w:name="_Toc441131105"/>
      <w:bookmarkStart w:id="989" w:name="_Toc465774628"/>
      <w:bookmarkStart w:id="990" w:name="_Toc465848857"/>
      <w:bookmarkStart w:id="991" w:name="_Toc468876177"/>
      <w:bookmarkStart w:id="992" w:name="_Toc469487671"/>
      <w:bookmarkStart w:id="993" w:name="_Toc471979972"/>
      <w:bookmarkStart w:id="994" w:name="_Toc498590225"/>
      <w:r w:rsidRPr="00C236C0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457E23">
      <w:pPr>
        <w:pStyle w:val="aff5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95" w:name="_Ref86826666"/>
      <w:bookmarkStart w:id="996" w:name="_Toc90385112"/>
      <w:bookmarkStart w:id="997" w:name="_Toc98253925"/>
      <w:bookmarkStart w:id="998" w:name="_Toc165173853"/>
      <w:bookmarkStart w:id="999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00" w:name="_Ref440537086"/>
      <w:bookmarkStart w:id="1001" w:name="_Toc49859022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95"/>
      <w:bookmarkEnd w:id="996"/>
      <w:bookmarkEnd w:id="997"/>
      <w:bookmarkEnd w:id="998"/>
      <w:bookmarkEnd w:id="999"/>
      <w:bookmarkEnd w:id="1000"/>
      <w:bookmarkEnd w:id="100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1002" w:name="_Toc90385113"/>
      <w:bookmarkStart w:id="1003" w:name="_Toc98253926"/>
      <w:bookmarkStart w:id="1004" w:name="_Toc157248180"/>
      <w:bookmarkStart w:id="1005" w:name="_Toc157496549"/>
      <w:bookmarkStart w:id="1006" w:name="_Toc158206088"/>
      <w:bookmarkStart w:id="1007" w:name="_Toc164057773"/>
      <w:bookmarkStart w:id="1008" w:name="_Toc164137123"/>
      <w:bookmarkStart w:id="1009" w:name="_Toc164161283"/>
      <w:bookmarkStart w:id="1010" w:name="_Toc165173854"/>
      <w:bookmarkStart w:id="1011" w:name="_Ref193690005"/>
      <w:bookmarkStart w:id="1012" w:name="_Toc439170679"/>
      <w:bookmarkStart w:id="1013" w:name="_Toc439172781"/>
      <w:bookmarkStart w:id="1014" w:name="_Toc439173225"/>
      <w:bookmarkStart w:id="1015" w:name="_Toc439238221"/>
      <w:bookmarkStart w:id="1016" w:name="_Toc439252769"/>
      <w:bookmarkStart w:id="1017" w:name="_Toc439323743"/>
      <w:bookmarkStart w:id="1018" w:name="_Toc440361377"/>
      <w:bookmarkStart w:id="1019" w:name="_Toc440376132"/>
      <w:bookmarkStart w:id="1020" w:name="_Toc440376259"/>
      <w:bookmarkStart w:id="1021" w:name="_Toc440382517"/>
      <w:bookmarkStart w:id="1022" w:name="_Toc440447187"/>
      <w:bookmarkStart w:id="1023" w:name="_Toc440632348"/>
      <w:bookmarkStart w:id="1024" w:name="_Toc440875120"/>
      <w:bookmarkStart w:id="1025" w:name="_Toc441131107"/>
      <w:bookmarkStart w:id="1026" w:name="_Toc465774630"/>
      <w:bookmarkStart w:id="1027" w:name="_Toc465848859"/>
      <w:bookmarkStart w:id="1028" w:name="_Toc468876179"/>
      <w:bookmarkStart w:id="1029" w:name="_Toc469487673"/>
      <w:bookmarkStart w:id="1030" w:name="_Toc471979974"/>
      <w:bookmarkStart w:id="1031" w:name="_Toc498590227"/>
      <w:r w:rsidRPr="00C236C0">
        <w:rPr>
          <w:szCs w:val="24"/>
        </w:rPr>
        <w:t xml:space="preserve">Форма 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r w:rsidRPr="00C236C0">
        <w:rPr>
          <w:szCs w:val="24"/>
        </w:rPr>
        <w:t>технического предложения</w:t>
      </w:r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32" w:name="_Ref55335818"/>
      <w:bookmarkStart w:id="1033" w:name="_Ref55336334"/>
      <w:bookmarkStart w:id="1034" w:name="_Toc57314673"/>
      <w:bookmarkStart w:id="1035" w:name="_Toc69728987"/>
      <w:bookmarkStart w:id="1036" w:name="_Toc98253928"/>
      <w:bookmarkStart w:id="1037" w:name="_Toc165173856"/>
      <w:bookmarkStart w:id="1038" w:name="_Ref194749150"/>
      <w:bookmarkStart w:id="1039" w:name="_Ref194750368"/>
      <w:bookmarkStart w:id="1040" w:name="_Ref89649494"/>
      <w:bookmarkStart w:id="1041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457E23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457E23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42" w:name="_Toc176765537"/>
      <w:bookmarkStart w:id="1043" w:name="_Toc198979986"/>
      <w:bookmarkStart w:id="1044" w:name="_Toc217466321"/>
      <w:bookmarkStart w:id="1045" w:name="_Toc217702859"/>
      <w:bookmarkStart w:id="1046" w:name="_Toc233601977"/>
      <w:bookmarkStart w:id="1047" w:name="_Toc263343463"/>
      <w:bookmarkStart w:id="1048" w:name="_Toc439170680"/>
      <w:bookmarkStart w:id="1049" w:name="_Toc439172782"/>
      <w:bookmarkStart w:id="1050" w:name="_Toc439173226"/>
      <w:bookmarkStart w:id="1051" w:name="_Toc439238222"/>
      <w:bookmarkStart w:id="1052" w:name="_Toc439252770"/>
      <w:bookmarkStart w:id="1053" w:name="_Toc439323744"/>
      <w:bookmarkStart w:id="1054" w:name="_Toc440361378"/>
      <w:bookmarkStart w:id="1055" w:name="_Toc440376133"/>
      <w:bookmarkStart w:id="1056" w:name="_Toc440376260"/>
      <w:bookmarkStart w:id="1057" w:name="_Toc440382518"/>
      <w:bookmarkStart w:id="1058" w:name="_Toc440447188"/>
      <w:bookmarkStart w:id="1059" w:name="_Toc440632349"/>
      <w:bookmarkStart w:id="1060" w:name="_Toc440875121"/>
      <w:bookmarkStart w:id="1061" w:name="_Toc441131108"/>
      <w:bookmarkStart w:id="1062" w:name="_Toc465774631"/>
      <w:bookmarkStart w:id="1063" w:name="_Toc465848860"/>
      <w:bookmarkStart w:id="1064" w:name="_Toc468876180"/>
      <w:bookmarkStart w:id="1065" w:name="_Toc469487674"/>
      <w:bookmarkStart w:id="1066" w:name="_Toc471979975"/>
      <w:bookmarkStart w:id="1067" w:name="_Toc498590228"/>
      <w:r w:rsidRPr="00C236C0">
        <w:rPr>
          <w:szCs w:val="24"/>
        </w:rPr>
        <w:lastRenderedPageBreak/>
        <w:t>Инструкции по заполнению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68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9" w:name="_Toc423423670"/>
      <w:bookmarkStart w:id="1070" w:name="_Ref440271036"/>
      <w:bookmarkStart w:id="1071" w:name="_Ref440274366"/>
      <w:bookmarkStart w:id="1072" w:name="_Ref440274902"/>
      <w:bookmarkStart w:id="1073" w:name="_Ref440284947"/>
      <w:bookmarkStart w:id="1074" w:name="_Ref440361140"/>
      <w:bookmarkStart w:id="1075" w:name="_Toc49859022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76" w:name="_Toc98253929"/>
      <w:bookmarkStart w:id="1077" w:name="_Toc157248183"/>
      <w:bookmarkStart w:id="1078" w:name="_Toc157496552"/>
      <w:bookmarkStart w:id="1079" w:name="_Toc158206091"/>
      <w:bookmarkStart w:id="1080" w:name="_Toc164057776"/>
      <w:bookmarkStart w:id="1081" w:name="_Toc164137126"/>
      <w:bookmarkStart w:id="1082" w:name="_Toc164161286"/>
      <w:bookmarkStart w:id="1083" w:name="_Toc165173857"/>
      <w:bookmarkStart w:id="1084" w:name="_Toc439170682"/>
      <w:bookmarkStart w:id="1085" w:name="_Toc439172784"/>
      <w:bookmarkStart w:id="1086" w:name="_Toc439173228"/>
      <w:bookmarkStart w:id="1087" w:name="_Toc439238224"/>
      <w:bookmarkStart w:id="1088" w:name="_Toc439252772"/>
      <w:bookmarkStart w:id="1089" w:name="_Toc439323746"/>
      <w:bookmarkStart w:id="1090" w:name="_Toc440361380"/>
      <w:bookmarkStart w:id="1091" w:name="_Toc440376135"/>
      <w:bookmarkStart w:id="1092" w:name="_Toc440376262"/>
      <w:bookmarkStart w:id="1093" w:name="_Toc440382520"/>
      <w:bookmarkStart w:id="1094" w:name="_Toc440447190"/>
      <w:bookmarkStart w:id="1095" w:name="_Toc440632351"/>
      <w:bookmarkStart w:id="1096" w:name="_Toc440875123"/>
      <w:bookmarkStart w:id="1097" w:name="_Toc441131110"/>
      <w:bookmarkStart w:id="1098" w:name="_Toc465774633"/>
      <w:bookmarkStart w:id="1099" w:name="_Toc465848862"/>
      <w:bookmarkStart w:id="1100" w:name="_Toc468876182"/>
      <w:bookmarkStart w:id="1101" w:name="_Toc469487676"/>
      <w:bookmarkStart w:id="1102" w:name="_Toc471979977"/>
      <w:bookmarkStart w:id="1103" w:name="_Toc498590230"/>
      <w:r w:rsidRPr="009F5821">
        <w:rPr>
          <w:szCs w:val="24"/>
        </w:rPr>
        <w:t xml:space="preserve">Форма </w:t>
      </w:r>
      <w:bookmarkEnd w:id="1076"/>
      <w:r w:rsidRPr="009F5821">
        <w:rPr>
          <w:szCs w:val="24"/>
        </w:rPr>
        <w:t xml:space="preserve">графика </w:t>
      </w:r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r w:rsidR="009469A6" w:rsidRPr="009F5821">
        <w:rPr>
          <w:szCs w:val="24"/>
        </w:rPr>
        <w:t>оказания услуг</w:t>
      </w:r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0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0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0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04" w:name="_Toc171070556"/>
      <w:bookmarkStart w:id="1105" w:name="_Toc98253927"/>
      <w:bookmarkStart w:id="1106" w:name="_Toc176605808"/>
      <w:bookmarkStart w:id="1107" w:name="_Toc176611017"/>
      <w:bookmarkStart w:id="1108" w:name="_Toc176611073"/>
      <w:bookmarkStart w:id="1109" w:name="_Toc176668676"/>
      <w:bookmarkStart w:id="1110" w:name="_Toc176684336"/>
      <w:bookmarkStart w:id="1111" w:name="_Toc176746279"/>
      <w:bookmarkStart w:id="1112" w:name="_Toc176747346"/>
      <w:bookmarkStart w:id="1113" w:name="_Toc198979988"/>
      <w:bookmarkStart w:id="1114" w:name="_Toc217466324"/>
      <w:bookmarkStart w:id="1115" w:name="_Toc217702862"/>
      <w:bookmarkStart w:id="1116" w:name="_Toc233601980"/>
      <w:bookmarkStart w:id="1117" w:name="_Toc263343466"/>
      <w:r w:rsidRPr="00F647F7">
        <w:rPr>
          <w:b w:val="0"/>
          <w:szCs w:val="24"/>
        </w:rPr>
        <w:br w:type="page"/>
      </w:r>
      <w:bookmarkStart w:id="1118" w:name="_Toc439170683"/>
      <w:bookmarkStart w:id="1119" w:name="_Toc439172785"/>
      <w:bookmarkStart w:id="1120" w:name="_Toc439173229"/>
      <w:bookmarkStart w:id="1121" w:name="_Toc439238225"/>
      <w:bookmarkStart w:id="1122" w:name="_Toc439252773"/>
      <w:bookmarkStart w:id="1123" w:name="_Toc439323747"/>
      <w:bookmarkStart w:id="1124" w:name="_Toc440361381"/>
      <w:bookmarkStart w:id="1125" w:name="_Toc440376136"/>
      <w:bookmarkStart w:id="1126" w:name="_Toc440376263"/>
      <w:bookmarkStart w:id="1127" w:name="_Toc440382521"/>
      <w:bookmarkStart w:id="1128" w:name="_Toc440447191"/>
      <w:bookmarkStart w:id="1129" w:name="_Toc440632352"/>
      <w:bookmarkStart w:id="1130" w:name="_Toc440875124"/>
      <w:bookmarkStart w:id="1131" w:name="_Toc441131111"/>
      <w:bookmarkStart w:id="1132" w:name="_Toc465774634"/>
      <w:bookmarkStart w:id="1133" w:name="_Toc465848863"/>
      <w:bookmarkStart w:id="1134" w:name="_Toc468876183"/>
      <w:bookmarkStart w:id="1135" w:name="_Toc469487677"/>
      <w:bookmarkStart w:id="1136" w:name="_Toc471979978"/>
      <w:bookmarkStart w:id="1137" w:name="_Toc498590231"/>
      <w:r w:rsidRPr="009F5821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8E5EA3" w:rsidRDefault="00C236C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0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0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0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5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8" w:name="_Hlt22846931"/>
      <w:bookmarkStart w:id="1139" w:name="_Ref440361439"/>
      <w:bookmarkStart w:id="1140" w:name="_Ref440361914"/>
      <w:bookmarkStart w:id="1141" w:name="_Ref440361959"/>
      <w:bookmarkStart w:id="1142" w:name="_Toc498590232"/>
      <w:bookmarkStart w:id="1143" w:name="_Ref93264992"/>
      <w:bookmarkStart w:id="1144" w:name="_Ref93265116"/>
      <w:bookmarkStart w:id="1145" w:name="_Toc98253933"/>
      <w:bookmarkStart w:id="1146" w:name="_Toc165173859"/>
      <w:bookmarkStart w:id="1147" w:name="_Toc423423671"/>
      <w:bookmarkEnd w:id="113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39"/>
      <w:bookmarkEnd w:id="1140"/>
      <w:bookmarkEnd w:id="1141"/>
      <w:bookmarkEnd w:id="1142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48" w:name="_Toc440361383"/>
      <w:bookmarkStart w:id="1149" w:name="_Toc440376138"/>
      <w:bookmarkStart w:id="1150" w:name="_Toc440376265"/>
      <w:bookmarkStart w:id="1151" w:name="_Toc440382523"/>
      <w:bookmarkStart w:id="1152" w:name="_Toc440447193"/>
      <w:bookmarkStart w:id="1153" w:name="_Toc440632354"/>
      <w:bookmarkStart w:id="1154" w:name="_Toc440875126"/>
      <w:bookmarkStart w:id="1155" w:name="_Toc441131113"/>
      <w:bookmarkStart w:id="1156" w:name="_Toc465774636"/>
      <w:bookmarkStart w:id="1157" w:name="_Toc465848865"/>
      <w:bookmarkStart w:id="1158" w:name="_Toc468876185"/>
      <w:bookmarkStart w:id="1159" w:name="_Toc469487679"/>
      <w:bookmarkStart w:id="1160" w:name="_Toc471979980"/>
      <w:bookmarkStart w:id="1161" w:name="_Toc498590233"/>
      <w:r w:rsidRPr="009F5821">
        <w:rPr>
          <w:szCs w:val="24"/>
        </w:rPr>
        <w:t>Форма графика оплаты оказания услуг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0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0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0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0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62" w:name="_Toc440361384"/>
      <w:bookmarkStart w:id="1163" w:name="_Toc440376139"/>
      <w:bookmarkStart w:id="1164" w:name="_Toc440376266"/>
      <w:bookmarkStart w:id="1165" w:name="_Toc440382524"/>
      <w:bookmarkStart w:id="1166" w:name="_Toc440447194"/>
      <w:bookmarkStart w:id="1167" w:name="_Toc440632355"/>
      <w:bookmarkStart w:id="1168" w:name="_Toc440875127"/>
      <w:bookmarkStart w:id="1169" w:name="_Toc441131114"/>
      <w:bookmarkStart w:id="1170" w:name="_Toc465774637"/>
      <w:bookmarkStart w:id="1171" w:name="_Toc465848866"/>
      <w:bookmarkStart w:id="1172" w:name="_Toc468876186"/>
      <w:bookmarkStart w:id="1173" w:name="_Toc469487680"/>
      <w:bookmarkStart w:id="1174" w:name="_Toc471979981"/>
      <w:bookmarkStart w:id="1175" w:name="_Toc498590234"/>
      <w:r w:rsidRPr="009F5821">
        <w:rPr>
          <w:szCs w:val="24"/>
        </w:rPr>
        <w:lastRenderedPageBreak/>
        <w:t>Инструкции по заполнению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B8118F" w:rsidRPr="008E5EA3" w:rsidRDefault="00B8118F" w:rsidP="00B8118F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AD2F1E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AD2F1E" w:rsidRPr="00303087">
        <w:rPr>
          <w:sz w:val="24"/>
          <w:szCs w:val="24"/>
        </w:rPr>
      </w:r>
      <w:r w:rsidR="00AD2F1E" w:rsidRPr="00303087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76" w:name="_Ref440361531"/>
      <w:bookmarkStart w:id="1177" w:name="_Ref440361610"/>
      <w:bookmarkStart w:id="1178" w:name="_Toc49859023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40"/>
      <w:bookmarkEnd w:id="1041"/>
      <w:bookmarkEnd w:id="1143"/>
      <w:bookmarkEnd w:id="1144"/>
      <w:bookmarkEnd w:id="1145"/>
      <w:bookmarkEnd w:id="1146"/>
      <w:bookmarkEnd w:id="1147"/>
      <w:bookmarkEnd w:id="1176"/>
      <w:bookmarkEnd w:id="1177"/>
      <w:bookmarkEnd w:id="117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79" w:name="_Toc439170685"/>
      <w:bookmarkStart w:id="1180" w:name="_Toc439172787"/>
      <w:bookmarkStart w:id="1181" w:name="_Toc439173231"/>
      <w:bookmarkStart w:id="1182" w:name="_Toc439238227"/>
      <w:bookmarkStart w:id="1183" w:name="_Toc439252775"/>
      <w:bookmarkStart w:id="1184" w:name="_Toc439323749"/>
      <w:bookmarkStart w:id="1185" w:name="_Toc440361386"/>
      <w:bookmarkStart w:id="1186" w:name="_Toc440376141"/>
      <w:bookmarkStart w:id="1187" w:name="_Toc440376268"/>
      <w:bookmarkStart w:id="1188" w:name="_Toc440382526"/>
      <w:bookmarkStart w:id="1189" w:name="_Toc440447196"/>
      <w:bookmarkStart w:id="1190" w:name="_Toc440632357"/>
      <w:bookmarkStart w:id="1191" w:name="_Toc440875129"/>
      <w:bookmarkStart w:id="1192" w:name="_Toc441131116"/>
      <w:bookmarkStart w:id="1193" w:name="_Toc465774639"/>
      <w:bookmarkStart w:id="1194" w:name="_Toc465848868"/>
      <w:bookmarkStart w:id="1195" w:name="_Toc468876188"/>
      <w:bookmarkStart w:id="1196" w:name="_Toc469487682"/>
      <w:bookmarkStart w:id="1197" w:name="_Toc471979983"/>
      <w:bookmarkStart w:id="1198" w:name="_Toc498590236"/>
      <w:bookmarkStart w:id="1199" w:name="_Toc157248186"/>
      <w:bookmarkStart w:id="1200" w:name="_Toc157496555"/>
      <w:bookmarkStart w:id="1201" w:name="_Toc158206094"/>
      <w:bookmarkStart w:id="1202" w:name="_Toc164057779"/>
      <w:bookmarkStart w:id="1203" w:name="_Toc164137129"/>
      <w:bookmarkStart w:id="1204" w:name="_Toc164161289"/>
      <w:bookmarkStart w:id="1205" w:name="_Toc165173860"/>
      <w:r w:rsidRPr="009F5821">
        <w:rPr>
          <w:szCs w:val="24"/>
        </w:rPr>
        <w:t>Форма Протокола разногласий к проекту Договора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r w:rsidRPr="009F5821">
        <w:rPr>
          <w:szCs w:val="24"/>
        </w:rPr>
        <w:t xml:space="preserve"> </w:t>
      </w:r>
      <w:bookmarkEnd w:id="1199"/>
      <w:bookmarkEnd w:id="1200"/>
      <w:bookmarkEnd w:id="1201"/>
      <w:bookmarkEnd w:id="1202"/>
      <w:bookmarkEnd w:id="1203"/>
      <w:bookmarkEnd w:id="1204"/>
      <w:bookmarkEnd w:id="12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457E23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457E23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06" w:name="_Toc439170686"/>
      <w:bookmarkStart w:id="1207" w:name="_Toc439172788"/>
      <w:bookmarkStart w:id="1208" w:name="_Toc439173232"/>
      <w:bookmarkStart w:id="1209" w:name="_Toc439238228"/>
      <w:bookmarkStart w:id="1210" w:name="_Toc439252776"/>
      <w:bookmarkStart w:id="1211" w:name="_Toc439323750"/>
      <w:bookmarkStart w:id="1212" w:name="_Toc440361387"/>
      <w:bookmarkStart w:id="1213" w:name="_Toc440376142"/>
      <w:bookmarkStart w:id="1214" w:name="_Toc440376269"/>
      <w:bookmarkStart w:id="1215" w:name="_Toc440382527"/>
      <w:bookmarkStart w:id="1216" w:name="_Toc440447197"/>
      <w:bookmarkStart w:id="1217" w:name="_Toc440632358"/>
      <w:bookmarkStart w:id="1218" w:name="_Toc440875130"/>
      <w:bookmarkStart w:id="1219" w:name="_Toc441131117"/>
      <w:bookmarkStart w:id="1220" w:name="_Toc465774640"/>
      <w:bookmarkStart w:id="1221" w:name="_Toc465848869"/>
      <w:bookmarkStart w:id="1222" w:name="_Toc468876189"/>
      <w:bookmarkStart w:id="1223" w:name="_Toc469487683"/>
      <w:bookmarkStart w:id="1224" w:name="_Toc471979984"/>
      <w:bookmarkStart w:id="1225" w:name="_Toc498590237"/>
      <w:r w:rsidRPr="009F5821">
        <w:rPr>
          <w:szCs w:val="24"/>
        </w:rPr>
        <w:t>Инструкции по заполнению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F647F7" w:rsidRDefault="006E1884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2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 xml:space="preserve"> 1.2.6 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6" w:name="_Ref55335823"/>
      <w:bookmarkStart w:id="1227" w:name="_Ref55336359"/>
      <w:bookmarkStart w:id="1228" w:name="_Toc57314675"/>
      <w:bookmarkStart w:id="1229" w:name="_Toc69728989"/>
      <w:bookmarkStart w:id="1230" w:name="_Toc98253939"/>
      <w:bookmarkStart w:id="1231" w:name="_Toc165173865"/>
      <w:bookmarkStart w:id="1232" w:name="_Toc423423672"/>
      <w:bookmarkStart w:id="1233" w:name="_Toc498590238"/>
      <w:bookmarkEnd w:id="87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9F5821" w:rsidRDefault="004F4D80" w:rsidP="004F4D80">
      <w:pPr>
        <w:pStyle w:val="3"/>
        <w:rPr>
          <w:szCs w:val="24"/>
        </w:rPr>
      </w:pPr>
      <w:bookmarkStart w:id="1234" w:name="_Toc98253940"/>
      <w:bookmarkStart w:id="1235" w:name="_Toc157248192"/>
      <w:bookmarkStart w:id="1236" w:name="_Toc157496561"/>
      <w:bookmarkStart w:id="1237" w:name="_Toc158206100"/>
      <w:bookmarkStart w:id="1238" w:name="_Toc164057785"/>
      <w:bookmarkStart w:id="1239" w:name="_Toc164137135"/>
      <w:bookmarkStart w:id="1240" w:name="_Toc164161295"/>
      <w:bookmarkStart w:id="1241" w:name="_Toc165173866"/>
      <w:bookmarkStart w:id="1242" w:name="_Toc439170688"/>
      <w:bookmarkStart w:id="1243" w:name="_Toc439172790"/>
      <w:bookmarkStart w:id="1244" w:name="_Toc439173234"/>
      <w:bookmarkStart w:id="1245" w:name="_Toc439238230"/>
      <w:bookmarkStart w:id="1246" w:name="_Toc439252778"/>
      <w:bookmarkStart w:id="1247" w:name="_Ref440272119"/>
      <w:bookmarkStart w:id="1248" w:name="_Toc440361389"/>
      <w:bookmarkStart w:id="1249" w:name="_Ref444170274"/>
      <w:bookmarkStart w:id="1250" w:name="_Toc465774642"/>
      <w:bookmarkStart w:id="1251" w:name="_Toc465848871"/>
      <w:bookmarkStart w:id="1252" w:name="_Toc471979986"/>
      <w:bookmarkStart w:id="1253" w:name="_Toc498590239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17D59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817D5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A55F54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  <w:lang w:val="en-US"/>
              </w:rPr>
            </w:pPr>
            <w:r w:rsidRPr="00817D5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17D5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17D5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817D5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17D5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A55F54" w:rsidRDefault="00817D59" w:rsidP="00985691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817D59" w:rsidSect="00817D59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0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54" w:name="_Toc439170689"/>
            <w:bookmarkStart w:id="1255" w:name="_Toc439172791"/>
            <w:bookmarkStart w:id="1256" w:name="_Toc439173235"/>
            <w:bookmarkStart w:id="1257" w:name="_Toc439238231"/>
            <w:bookmarkStart w:id="1258" w:name="_Toc439252779"/>
            <w:bookmarkStart w:id="1259" w:name="_Ref440272147"/>
            <w:bookmarkStart w:id="1260" w:name="_Toc440361390"/>
            <w:bookmarkStart w:id="1261" w:name="_Ref444170284"/>
            <w:bookmarkStart w:id="1262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0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8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0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8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63" w:name="_Ref491178928"/>
      <w:bookmarkStart w:id="1264" w:name="_Toc498590240"/>
      <w:r w:rsidRPr="009F5821">
        <w:rPr>
          <w:szCs w:val="24"/>
        </w:rPr>
        <w:lastRenderedPageBreak/>
        <w:t xml:space="preserve">Форма </w:t>
      </w:r>
      <w:bookmarkEnd w:id="1254"/>
      <w:bookmarkEnd w:id="1255"/>
      <w:bookmarkEnd w:id="1256"/>
      <w:bookmarkEnd w:id="125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58"/>
      <w:bookmarkEnd w:id="1259"/>
      <w:bookmarkEnd w:id="1260"/>
      <w:bookmarkEnd w:id="1261"/>
      <w:bookmarkEnd w:id="1262"/>
      <w:bookmarkEnd w:id="1263"/>
      <w:bookmarkEnd w:id="126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65" w:name="_Toc439170690"/>
      <w:bookmarkStart w:id="1266" w:name="_Toc439172792"/>
      <w:bookmarkStart w:id="1267" w:name="_Toc439173236"/>
      <w:bookmarkStart w:id="126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8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8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8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e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3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4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5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6"/>
        <w:jc w:val="both"/>
      </w:pPr>
      <w:r>
        <w:rPr>
          <w:rStyle w:val="afffffff8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6"/>
        <w:jc w:val="both"/>
      </w:pPr>
    </w:p>
    <w:p w:rsidR="004937CA" w:rsidRDefault="004937CA" w:rsidP="004937CA">
      <w:pPr>
        <w:pStyle w:val="afffffff6"/>
        <w:jc w:val="both"/>
      </w:pPr>
      <w:r>
        <w:rPr>
          <w:rStyle w:val="afffffff8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6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8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65"/>
    <w:bookmarkEnd w:id="1266"/>
    <w:bookmarkEnd w:id="1267"/>
    <w:bookmarkEnd w:id="126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69" w:name="_Toc125426243"/>
      <w:bookmarkStart w:id="1270" w:name="_Toc396984070"/>
      <w:bookmarkStart w:id="127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72" w:name="_Toc439170691"/>
      <w:bookmarkStart w:id="1273" w:name="_Toc439172793"/>
      <w:bookmarkStart w:id="1274" w:name="_Toc439173237"/>
      <w:bookmarkStart w:id="1275" w:name="_Toc439238233"/>
      <w:bookmarkStart w:id="1276" w:name="_Toc439252780"/>
      <w:bookmarkStart w:id="1277" w:name="_Toc439323754"/>
      <w:bookmarkStart w:id="1278" w:name="_Toc440361391"/>
      <w:bookmarkStart w:id="1279" w:name="_Toc440376146"/>
      <w:bookmarkStart w:id="1280" w:name="_Toc440376273"/>
      <w:bookmarkStart w:id="1281" w:name="_Toc440382531"/>
      <w:bookmarkStart w:id="1282" w:name="_Toc440447201"/>
      <w:bookmarkStart w:id="1283" w:name="_Toc440632362"/>
      <w:bookmarkStart w:id="1284" w:name="_Toc440875134"/>
      <w:bookmarkStart w:id="1285" w:name="_Toc441131121"/>
      <w:bookmarkStart w:id="1286" w:name="_Toc465774644"/>
      <w:bookmarkStart w:id="1287" w:name="_Toc465848873"/>
      <w:bookmarkStart w:id="1288" w:name="_Toc471979988"/>
      <w:bookmarkStart w:id="1289" w:name="_Toc498590241"/>
      <w:r w:rsidRPr="00AE1D21">
        <w:rPr>
          <w:szCs w:val="24"/>
        </w:rPr>
        <w:lastRenderedPageBreak/>
        <w:t>Инструкции по заполнению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</w:t>
      </w:r>
      <w:r w:rsidR="002F5A68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817D5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817D59" w:rsidRDefault="00817D59" w:rsidP="00817D59">
      <w:pPr>
        <w:pStyle w:val="aff5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6" w:history="1">
        <w:r w:rsidRPr="00817D59">
          <w:rPr>
            <w:sz w:val="24"/>
            <w:szCs w:val="24"/>
          </w:rPr>
          <w:t>Конвенцией</w:t>
        </w:r>
      </w:hyperlink>
      <w:r w:rsidRPr="00817D5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Российская Федерация ратифицировала </w:t>
      </w:r>
      <w:hyperlink r:id="rId57" w:history="1">
        <w:r w:rsidRPr="00817D59">
          <w:rPr>
            <w:sz w:val="24"/>
            <w:szCs w:val="24"/>
          </w:rPr>
          <w:t>Конвенцию</w:t>
        </w:r>
      </w:hyperlink>
      <w:r w:rsidRPr="00817D5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8" w:history="1">
        <w:r w:rsidRPr="00817D59">
          <w:rPr>
            <w:sz w:val="24"/>
            <w:szCs w:val="24"/>
          </w:rPr>
          <w:t>закон</w:t>
        </w:r>
      </w:hyperlink>
      <w:r w:rsidRPr="00817D5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817D59" w:rsidRPr="00817D59" w:rsidRDefault="00817D59" w:rsidP="00817D59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1. ПУБЛИЧНОЕ ДОЛЖНОСТНОЕ ЛИЦО (ПДЛ)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2.</w:t>
      </w:r>
      <w:r w:rsidRPr="00817D59">
        <w:rPr>
          <w:sz w:val="24"/>
          <w:szCs w:val="24"/>
        </w:rPr>
        <w:t xml:space="preserve"> </w:t>
      </w:r>
      <w:r w:rsidRPr="00817D59">
        <w:rPr>
          <w:b/>
          <w:sz w:val="24"/>
          <w:szCs w:val="24"/>
        </w:rPr>
        <w:t>ИНОСТРАННОЕ ПУБЛИЧНОЕ ДОЛЖНОСТНОЕ ЛИЦО (ИПДЛ)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3. РОССИЙСКИЕ ПУБЛИЧНЫЕ ДОЛЖНОСТНЫЕ ЛИЦА (РПДЛ)</w:t>
      </w:r>
      <w:r w:rsidRPr="00817D5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</w:t>
      </w:r>
      <w:r w:rsidRPr="00817D59">
        <w:rPr>
          <w:sz w:val="24"/>
          <w:szCs w:val="24"/>
        </w:rPr>
        <w:lastRenderedPageBreak/>
        <w:t xml:space="preserve">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4. МЕЖДУНАРОДНОЕ ПУБЛИЧНОЕ ДОЛЖНОСТНОЕ ЛИЦО (МПДЛ</w:t>
      </w:r>
      <w:r w:rsidRPr="00817D5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5. ЛИЦО, СВЯЗАННОЕ С ПДЛ</w:t>
      </w:r>
      <w:r w:rsidRPr="00817D5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817D59" w:rsidRPr="00817D59" w:rsidRDefault="00817D59" w:rsidP="00817D59">
      <w:pPr>
        <w:pStyle w:val="aff5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17D59">
        <w:rPr>
          <w:b/>
          <w:sz w:val="24"/>
          <w:szCs w:val="24"/>
        </w:rPr>
        <w:t>6. Международные организации</w:t>
      </w:r>
      <w:r w:rsidRPr="00817D5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</w:t>
      </w:r>
      <w:r w:rsidRPr="00817D59">
        <w:rPr>
          <w:sz w:val="24"/>
          <w:szCs w:val="24"/>
        </w:rPr>
        <w:lastRenderedPageBreak/>
        <w:t>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817D5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90" w:name="_Ref55336378"/>
      <w:bookmarkStart w:id="1291" w:name="_Toc57314676"/>
      <w:bookmarkStart w:id="1292" w:name="_Toc69728990"/>
      <w:bookmarkStart w:id="1293" w:name="_Toc98253942"/>
      <w:bookmarkStart w:id="1294" w:name="_Toc165173868"/>
      <w:bookmarkStart w:id="1295" w:name="_Toc423423674"/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6" w:name="_Ref449016627"/>
      <w:bookmarkStart w:id="1297" w:name="_Toc498590242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</w:p>
    <w:p w:rsidR="004F4D80" w:rsidRPr="00D904EF" w:rsidRDefault="004F4D80" w:rsidP="004F4D80">
      <w:pPr>
        <w:pStyle w:val="3"/>
        <w:rPr>
          <w:szCs w:val="24"/>
        </w:rPr>
      </w:pPr>
      <w:bookmarkStart w:id="1298" w:name="_Toc98253943"/>
      <w:bookmarkStart w:id="1299" w:name="_Toc157248195"/>
      <w:bookmarkStart w:id="1300" w:name="_Toc157496564"/>
      <w:bookmarkStart w:id="1301" w:name="_Toc158206103"/>
      <w:bookmarkStart w:id="1302" w:name="_Toc164057788"/>
      <w:bookmarkStart w:id="1303" w:name="_Toc164137138"/>
      <w:bookmarkStart w:id="1304" w:name="_Toc164161298"/>
      <w:bookmarkStart w:id="1305" w:name="_Toc165173869"/>
      <w:bookmarkStart w:id="1306" w:name="_Toc439170693"/>
      <w:bookmarkStart w:id="1307" w:name="_Toc439172795"/>
      <w:bookmarkStart w:id="1308" w:name="_Toc439173239"/>
      <w:bookmarkStart w:id="1309" w:name="_Toc439238235"/>
      <w:bookmarkStart w:id="1310" w:name="_Toc439252782"/>
      <w:bookmarkStart w:id="1311" w:name="_Toc439323756"/>
      <w:bookmarkStart w:id="1312" w:name="_Toc440361393"/>
      <w:bookmarkStart w:id="1313" w:name="_Toc440376275"/>
      <w:bookmarkStart w:id="1314" w:name="_Toc440382533"/>
      <w:bookmarkStart w:id="1315" w:name="_Toc440447203"/>
      <w:bookmarkStart w:id="1316" w:name="_Toc440632364"/>
      <w:bookmarkStart w:id="1317" w:name="_Toc440875136"/>
      <w:bookmarkStart w:id="1318" w:name="_Toc441131123"/>
      <w:bookmarkStart w:id="1319" w:name="_Toc465774646"/>
      <w:bookmarkStart w:id="1320" w:name="_Toc465848875"/>
      <w:bookmarkStart w:id="1321" w:name="_Toc468876195"/>
      <w:bookmarkStart w:id="1322" w:name="_Toc469487689"/>
      <w:bookmarkStart w:id="1323" w:name="_Toc471979990"/>
      <w:bookmarkStart w:id="1324" w:name="_Toc49859024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6F025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5" w:name="_Toc98253944"/>
      <w:bookmarkStart w:id="1326" w:name="_Toc157248196"/>
      <w:bookmarkStart w:id="1327" w:name="_Toc157496565"/>
      <w:bookmarkStart w:id="1328" w:name="_Toc158206104"/>
      <w:bookmarkStart w:id="1329" w:name="_Toc164057789"/>
      <w:bookmarkStart w:id="1330" w:name="_Toc164137139"/>
      <w:bookmarkStart w:id="1331" w:name="_Toc164161299"/>
      <w:bookmarkStart w:id="1332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33" w:name="_Toc439170694"/>
      <w:bookmarkStart w:id="1334" w:name="_Toc439172796"/>
      <w:bookmarkStart w:id="1335" w:name="_Toc439173240"/>
      <w:bookmarkStart w:id="1336" w:name="_Toc439238236"/>
      <w:bookmarkStart w:id="1337" w:name="_Toc439252783"/>
      <w:bookmarkStart w:id="1338" w:name="_Toc439323757"/>
      <w:bookmarkStart w:id="1339" w:name="_Toc440361394"/>
      <w:bookmarkStart w:id="1340" w:name="_Toc440376276"/>
      <w:bookmarkStart w:id="1341" w:name="_Toc440382534"/>
      <w:bookmarkStart w:id="1342" w:name="_Toc440447204"/>
      <w:bookmarkStart w:id="1343" w:name="_Toc440632365"/>
      <w:bookmarkStart w:id="1344" w:name="_Toc440875137"/>
      <w:bookmarkStart w:id="1345" w:name="_Toc441131124"/>
      <w:bookmarkStart w:id="1346" w:name="_Toc465774647"/>
      <w:bookmarkStart w:id="1347" w:name="_Toc465848876"/>
      <w:bookmarkStart w:id="1348" w:name="_Toc468876196"/>
      <w:bookmarkStart w:id="1349" w:name="_Toc469487690"/>
      <w:bookmarkStart w:id="1350" w:name="_Toc471979991"/>
      <w:bookmarkStart w:id="1351" w:name="_Toc498590244"/>
      <w:r w:rsidRPr="00D904EF">
        <w:rPr>
          <w:szCs w:val="24"/>
        </w:rPr>
        <w:lastRenderedPageBreak/>
        <w:t>Инструкции по заполнению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52" w:name="_Ref55336389"/>
      <w:bookmarkStart w:id="1353" w:name="_Toc57314677"/>
      <w:bookmarkStart w:id="1354" w:name="_Toc69728991"/>
      <w:bookmarkStart w:id="1355" w:name="_Toc98253945"/>
      <w:bookmarkStart w:id="1356" w:name="_Toc165173871"/>
      <w:bookmarkStart w:id="1357" w:name="_Toc423423675"/>
      <w:bookmarkStart w:id="1358" w:name="_Toc49859024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52"/>
      <w:bookmarkEnd w:id="1353"/>
      <w:bookmarkEnd w:id="1354"/>
      <w:bookmarkEnd w:id="1355"/>
      <w:bookmarkEnd w:id="1356"/>
      <w:bookmarkEnd w:id="1357"/>
      <w:bookmarkEnd w:id="1358"/>
    </w:p>
    <w:p w:rsidR="004F4D80" w:rsidRPr="00D904EF" w:rsidRDefault="004F4D80" w:rsidP="004F4D80">
      <w:pPr>
        <w:pStyle w:val="3"/>
        <w:rPr>
          <w:szCs w:val="24"/>
        </w:rPr>
      </w:pPr>
      <w:bookmarkStart w:id="1359" w:name="_Toc98253946"/>
      <w:bookmarkStart w:id="1360" w:name="_Toc157248198"/>
      <w:bookmarkStart w:id="1361" w:name="_Toc157496567"/>
      <w:bookmarkStart w:id="1362" w:name="_Toc158206106"/>
      <w:bookmarkStart w:id="1363" w:name="_Toc164057791"/>
      <w:bookmarkStart w:id="1364" w:name="_Toc164137141"/>
      <w:bookmarkStart w:id="1365" w:name="_Toc164161301"/>
      <w:bookmarkStart w:id="1366" w:name="_Toc165173872"/>
      <w:bookmarkStart w:id="1367" w:name="_Toc439170696"/>
      <w:bookmarkStart w:id="1368" w:name="_Toc439172798"/>
      <w:bookmarkStart w:id="1369" w:name="_Toc439173242"/>
      <w:bookmarkStart w:id="1370" w:name="_Toc439238238"/>
      <w:bookmarkStart w:id="1371" w:name="_Toc439252785"/>
      <w:bookmarkStart w:id="1372" w:name="_Toc439323759"/>
      <w:bookmarkStart w:id="1373" w:name="_Toc440361396"/>
      <w:bookmarkStart w:id="1374" w:name="_Toc440376278"/>
      <w:bookmarkStart w:id="1375" w:name="_Toc440382536"/>
      <w:bookmarkStart w:id="1376" w:name="_Toc440447206"/>
      <w:bookmarkStart w:id="1377" w:name="_Toc440632367"/>
      <w:bookmarkStart w:id="1378" w:name="_Toc440875139"/>
      <w:bookmarkStart w:id="1379" w:name="_Toc441131126"/>
      <w:bookmarkStart w:id="1380" w:name="_Toc465774649"/>
      <w:bookmarkStart w:id="1381" w:name="_Toc465848878"/>
      <w:bookmarkStart w:id="1382" w:name="_Toc468876198"/>
      <w:bookmarkStart w:id="1383" w:name="_Toc469487692"/>
      <w:bookmarkStart w:id="1384" w:name="_Toc471979993"/>
      <w:bookmarkStart w:id="1385" w:name="_Toc498590246"/>
      <w:r w:rsidRPr="00D904EF">
        <w:rPr>
          <w:szCs w:val="24"/>
        </w:rPr>
        <w:t>Форма Справки о материально-технических ресурсах</w:t>
      </w:r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86" w:name="_Toc98253947"/>
      <w:bookmarkStart w:id="1387" w:name="_Toc157248199"/>
      <w:bookmarkStart w:id="1388" w:name="_Toc157496568"/>
      <w:bookmarkStart w:id="1389" w:name="_Toc158206107"/>
      <w:bookmarkStart w:id="1390" w:name="_Toc164057792"/>
      <w:bookmarkStart w:id="1391" w:name="_Toc164137142"/>
      <w:bookmarkStart w:id="1392" w:name="_Toc164161302"/>
      <w:bookmarkStart w:id="1393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94" w:name="_Toc439170697"/>
      <w:bookmarkStart w:id="1395" w:name="_Toc439172799"/>
      <w:bookmarkStart w:id="1396" w:name="_Toc439173243"/>
      <w:bookmarkStart w:id="1397" w:name="_Toc439238239"/>
      <w:bookmarkStart w:id="1398" w:name="_Toc439252786"/>
      <w:bookmarkStart w:id="1399" w:name="_Toc439323760"/>
      <w:bookmarkStart w:id="1400" w:name="_Toc440361397"/>
      <w:bookmarkStart w:id="1401" w:name="_Toc440376279"/>
      <w:bookmarkStart w:id="1402" w:name="_Toc440382537"/>
      <w:bookmarkStart w:id="1403" w:name="_Toc440447207"/>
      <w:bookmarkStart w:id="1404" w:name="_Toc440632368"/>
      <w:bookmarkStart w:id="1405" w:name="_Toc440875140"/>
      <w:bookmarkStart w:id="1406" w:name="_Toc441131127"/>
      <w:bookmarkStart w:id="1407" w:name="_Toc465774650"/>
      <w:bookmarkStart w:id="1408" w:name="_Toc465848879"/>
      <w:bookmarkStart w:id="1409" w:name="_Toc468876199"/>
      <w:bookmarkStart w:id="1410" w:name="_Toc469487693"/>
      <w:bookmarkStart w:id="1411" w:name="_Toc471979994"/>
      <w:bookmarkStart w:id="1412" w:name="_Toc498590247"/>
      <w:r w:rsidRPr="00D904EF">
        <w:rPr>
          <w:szCs w:val="24"/>
        </w:rPr>
        <w:lastRenderedPageBreak/>
        <w:t>Инструкции по заполнению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13" w:name="_Ref55336398"/>
      <w:bookmarkStart w:id="1414" w:name="_Toc57314678"/>
      <w:bookmarkStart w:id="1415" w:name="_Toc69728992"/>
      <w:bookmarkStart w:id="1416" w:name="_Toc98253948"/>
      <w:bookmarkStart w:id="1417" w:name="_Toc165173874"/>
      <w:bookmarkStart w:id="1418" w:name="_Toc423423676"/>
      <w:bookmarkStart w:id="1419" w:name="_Toc49859024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13"/>
      <w:bookmarkEnd w:id="1414"/>
      <w:bookmarkEnd w:id="1415"/>
      <w:bookmarkEnd w:id="1416"/>
      <w:bookmarkEnd w:id="1417"/>
      <w:bookmarkEnd w:id="1418"/>
      <w:bookmarkEnd w:id="1419"/>
    </w:p>
    <w:p w:rsidR="004F4D80" w:rsidRPr="00D904EF" w:rsidRDefault="004F4D80" w:rsidP="004F4D80">
      <w:pPr>
        <w:pStyle w:val="3"/>
        <w:rPr>
          <w:szCs w:val="24"/>
        </w:rPr>
      </w:pPr>
      <w:bookmarkStart w:id="1420" w:name="_Toc98253949"/>
      <w:bookmarkStart w:id="1421" w:name="_Toc157248201"/>
      <w:bookmarkStart w:id="1422" w:name="_Toc157496570"/>
      <w:bookmarkStart w:id="1423" w:name="_Toc158206109"/>
      <w:bookmarkStart w:id="1424" w:name="_Toc164057794"/>
      <w:bookmarkStart w:id="1425" w:name="_Toc164137144"/>
      <w:bookmarkStart w:id="1426" w:name="_Toc164161304"/>
      <w:bookmarkStart w:id="1427" w:name="_Toc165173875"/>
      <w:bookmarkStart w:id="1428" w:name="_Toc439170699"/>
      <w:bookmarkStart w:id="1429" w:name="_Toc439172801"/>
      <w:bookmarkStart w:id="1430" w:name="_Toc439173245"/>
      <w:bookmarkStart w:id="1431" w:name="_Toc439238241"/>
      <w:bookmarkStart w:id="1432" w:name="_Toc439252788"/>
      <w:bookmarkStart w:id="1433" w:name="_Toc439323762"/>
      <w:bookmarkStart w:id="1434" w:name="_Toc440361399"/>
      <w:bookmarkStart w:id="1435" w:name="_Toc440376281"/>
      <w:bookmarkStart w:id="1436" w:name="_Toc440382539"/>
      <w:bookmarkStart w:id="1437" w:name="_Toc440447209"/>
      <w:bookmarkStart w:id="1438" w:name="_Toc440632370"/>
      <w:bookmarkStart w:id="1439" w:name="_Toc440875142"/>
      <w:bookmarkStart w:id="1440" w:name="_Toc441131129"/>
      <w:bookmarkStart w:id="1441" w:name="_Toc465774652"/>
      <w:bookmarkStart w:id="1442" w:name="_Toc465848881"/>
      <w:bookmarkStart w:id="1443" w:name="_Toc468876201"/>
      <w:bookmarkStart w:id="1444" w:name="_Toc469487695"/>
      <w:bookmarkStart w:id="1445" w:name="_Toc471979996"/>
      <w:bookmarkStart w:id="1446" w:name="_Toc498590249"/>
      <w:r w:rsidRPr="00D904EF">
        <w:rPr>
          <w:szCs w:val="24"/>
        </w:rPr>
        <w:t>Форма Справки о кадровых ресурсах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7" w:name="_Toc98253950"/>
      <w:bookmarkStart w:id="1448" w:name="_Toc157248202"/>
      <w:bookmarkStart w:id="1449" w:name="_Toc157496571"/>
      <w:bookmarkStart w:id="1450" w:name="_Toc158206110"/>
      <w:bookmarkStart w:id="1451" w:name="_Toc164057795"/>
      <w:bookmarkStart w:id="1452" w:name="_Toc164137145"/>
      <w:bookmarkStart w:id="1453" w:name="_Toc164161305"/>
      <w:bookmarkStart w:id="1454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55" w:name="_Toc439170700"/>
      <w:bookmarkStart w:id="1456" w:name="_Toc439172802"/>
      <w:bookmarkStart w:id="1457" w:name="_Toc439173246"/>
      <w:bookmarkStart w:id="1458" w:name="_Toc439238242"/>
      <w:bookmarkStart w:id="1459" w:name="_Toc439252789"/>
      <w:bookmarkStart w:id="1460" w:name="_Toc439323763"/>
      <w:bookmarkStart w:id="1461" w:name="_Toc440361400"/>
      <w:bookmarkStart w:id="1462" w:name="_Toc440376282"/>
      <w:bookmarkStart w:id="1463" w:name="_Toc440382540"/>
      <w:bookmarkStart w:id="1464" w:name="_Toc440447210"/>
      <w:bookmarkStart w:id="1465" w:name="_Toc440632371"/>
      <w:bookmarkStart w:id="1466" w:name="_Toc440875143"/>
      <w:bookmarkStart w:id="1467" w:name="_Toc441131130"/>
      <w:bookmarkStart w:id="1468" w:name="_Toc465774653"/>
      <w:bookmarkStart w:id="1469" w:name="_Toc465848882"/>
      <w:bookmarkStart w:id="1470" w:name="_Toc468876202"/>
      <w:bookmarkStart w:id="1471" w:name="_Toc469487696"/>
      <w:bookmarkStart w:id="1472" w:name="_Toc471979997"/>
      <w:bookmarkStart w:id="1473" w:name="_Toc498590250"/>
      <w:r w:rsidRPr="00D904EF">
        <w:rPr>
          <w:szCs w:val="24"/>
        </w:rPr>
        <w:lastRenderedPageBreak/>
        <w:t>Инструкции по заполнению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74" w:name="_Toc165173881"/>
      <w:bookmarkStart w:id="1475" w:name="_Ref194749267"/>
      <w:bookmarkStart w:id="1476" w:name="_Toc423423677"/>
      <w:bookmarkStart w:id="1477" w:name="_Ref440271993"/>
      <w:bookmarkStart w:id="1478" w:name="_Ref440274659"/>
      <w:bookmarkStart w:id="1479" w:name="_Toc498590251"/>
      <w:bookmarkStart w:id="1480" w:name="_Ref90381523"/>
      <w:bookmarkStart w:id="1481" w:name="_Toc90385124"/>
      <w:bookmarkStart w:id="1482" w:name="_Ref96861029"/>
      <w:bookmarkStart w:id="1483" w:name="_Toc97651410"/>
      <w:bookmarkStart w:id="1484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74"/>
      <w:bookmarkEnd w:id="1475"/>
      <w:bookmarkEnd w:id="1476"/>
      <w:bookmarkEnd w:id="1477"/>
      <w:bookmarkEnd w:id="1478"/>
      <w:bookmarkEnd w:id="1479"/>
    </w:p>
    <w:p w:rsidR="004F4D80" w:rsidRPr="00D904EF" w:rsidRDefault="004F4D80" w:rsidP="004F4D80">
      <w:pPr>
        <w:pStyle w:val="3"/>
        <w:rPr>
          <w:szCs w:val="24"/>
        </w:rPr>
      </w:pPr>
      <w:bookmarkStart w:id="1485" w:name="_Toc97651411"/>
      <w:bookmarkStart w:id="1486" w:name="_Toc98253956"/>
      <w:bookmarkStart w:id="1487" w:name="_Toc157248208"/>
      <w:bookmarkStart w:id="1488" w:name="_Toc157496577"/>
      <w:bookmarkStart w:id="1489" w:name="_Toc158206116"/>
      <w:bookmarkStart w:id="1490" w:name="_Toc164057801"/>
      <w:bookmarkStart w:id="1491" w:name="_Toc164137151"/>
      <w:bookmarkStart w:id="1492" w:name="_Toc164161311"/>
      <w:bookmarkStart w:id="1493" w:name="_Toc165173882"/>
      <w:bookmarkStart w:id="1494" w:name="_Toc439170702"/>
      <w:bookmarkStart w:id="1495" w:name="_Toc439172804"/>
      <w:bookmarkStart w:id="1496" w:name="_Toc439173248"/>
      <w:bookmarkStart w:id="1497" w:name="_Toc439238244"/>
      <w:bookmarkStart w:id="1498" w:name="_Toc439252791"/>
      <w:bookmarkStart w:id="1499" w:name="_Toc439323765"/>
      <w:bookmarkStart w:id="1500" w:name="_Toc440361402"/>
      <w:bookmarkStart w:id="1501" w:name="_Toc440376284"/>
      <w:bookmarkStart w:id="1502" w:name="_Toc440382542"/>
      <w:bookmarkStart w:id="1503" w:name="_Toc440447212"/>
      <w:bookmarkStart w:id="1504" w:name="_Toc440632373"/>
      <w:bookmarkStart w:id="1505" w:name="_Toc440875145"/>
      <w:bookmarkStart w:id="1506" w:name="_Toc441131132"/>
      <w:bookmarkStart w:id="1507" w:name="_Toc465774655"/>
      <w:bookmarkStart w:id="1508" w:name="_Toc465848884"/>
      <w:bookmarkStart w:id="1509" w:name="_Toc468876204"/>
      <w:bookmarkStart w:id="1510" w:name="_Toc469487698"/>
      <w:bookmarkStart w:id="1511" w:name="_Toc471979999"/>
      <w:bookmarkStart w:id="1512" w:name="_Toc498590252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3" w:name="_Toc97651412"/>
      <w:bookmarkStart w:id="1514" w:name="_Toc98253957"/>
      <w:bookmarkStart w:id="1515" w:name="_Toc157248209"/>
      <w:bookmarkStart w:id="1516" w:name="_Toc157496578"/>
      <w:bookmarkStart w:id="1517" w:name="_Toc158206117"/>
      <w:bookmarkStart w:id="1518" w:name="_Toc164057802"/>
      <w:bookmarkStart w:id="1519" w:name="_Toc164137152"/>
      <w:bookmarkStart w:id="1520" w:name="_Toc164161312"/>
      <w:bookmarkStart w:id="1521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22" w:name="_Toc439170703"/>
      <w:bookmarkStart w:id="1523" w:name="_Toc439172805"/>
      <w:bookmarkStart w:id="1524" w:name="_Toc439173249"/>
      <w:bookmarkStart w:id="1525" w:name="_Toc439238245"/>
      <w:bookmarkStart w:id="1526" w:name="_Toc439252792"/>
      <w:bookmarkStart w:id="1527" w:name="_Toc439323766"/>
      <w:bookmarkStart w:id="1528" w:name="_Toc440361403"/>
      <w:bookmarkStart w:id="1529" w:name="_Toc440376285"/>
      <w:bookmarkStart w:id="1530" w:name="_Toc440382543"/>
      <w:bookmarkStart w:id="1531" w:name="_Toc440447213"/>
      <w:bookmarkStart w:id="1532" w:name="_Toc440632374"/>
      <w:bookmarkStart w:id="1533" w:name="_Toc440875146"/>
      <w:bookmarkStart w:id="1534" w:name="_Toc441131133"/>
      <w:bookmarkStart w:id="1535" w:name="_Toc465774656"/>
      <w:bookmarkStart w:id="1536" w:name="_Toc465848885"/>
      <w:bookmarkStart w:id="1537" w:name="_Toc468876205"/>
      <w:bookmarkStart w:id="1538" w:name="_Toc469487699"/>
      <w:bookmarkStart w:id="1539" w:name="_Toc471980000"/>
      <w:bookmarkStart w:id="1540" w:name="_Toc498590253"/>
      <w:r w:rsidRPr="00D904EF">
        <w:rPr>
          <w:szCs w:val="24"/>
        </w:rPr>
        <w:lastRenderedPageBreak/>
        <w:t>Инструкции по заполнению</w:t>
      </w:r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</w:t>
      </w:r>
      <w:r w:rsidR="002F5A68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80"/>
    <w:bookmarkEnd w:id="1481"/>
    <w:bookmarkEnd w:id="1482"/>
    <w:bookmarkEnd w:id="1483"/>
    <w:bookmarkEnd w:id="1484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817D59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41" w:name="_Toc318208007"/>
    </w:p>
    <w:p w:rsidR="004F4D80" w:rsidRPr="00F86C07" w:rsidRDefault="00F86C07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2" w:name="_Toc423423680"/>
      <w:bookmarkStart w:id="1543" w:name="_Ref440272035"/>
      <w:bookmarkStart w:id="1544" w:name="_Ref440274733"/>
      <w:bookmarkStart w:id="1545" w:name="_Ref444181467"/>
      <w:bookmarkStart w:id="1546" w:name="_Toc498590254"/>
      <w:r w:rsidRPr="00F86C0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86C07">
        <w:t xml:space="preserve"> (форма 1</w:t>
      </w:r>
      <w:r w:rsidR="00635719" w:rsidRPr="00F86C07">
        <w:t>2</w:t>
      </w:r>
      <w:r w:rsidR="004F4D80" w:rsidRPr="00F86C07">
        <w:t>)</w:t>
      </w:r>
      <w:bookmarkEnd w:id="1541"/>
      <w:bookmarkEnd w:id="1542"/>
      <w:bookmarkEnd w:id="1543"/>
      <w:bookmarkEnd w:id="1544"/>
      <w:bookmarkEnd w:id="1545"/>
      <w:bookmarkEnd w:id="1546"/>
    </w:p>
    <w:p w:rsidR="004F4D80" w:rsidRPr="00F86C07" w:rsidRDefault="00F86C07" w:rsidP="004F4D80">
      <w:pPr>
        <w:pStyle w:val="3"/>
        <w:rPr>
          <w:szCs w:val="24"/>
        </w:rPr>
      </w:pPr>
      <w:bookmarkStart w:id="1547" w:name="_Toc343690584"/>
      <w:bookmarkStart w:id="1548" w:name="_Toc372294428"/>
      <w:bookmarkStart w:id="1549" w:name="_Toc379288896"/>
      <w:bookmarkStart w:id="1550" w:name="_Toc384734780"/>
      <w:bookmarkStart w:id="1551" w:name="_Toc396984078"/>
      <w:bookmarkStart w:id="1552" w:name="_Toc423423681"/>
      <w:bookmarkStart w:id="1553" w:name="_Toc439170710"/>
      <w:bookmarkStart w:id="1554" w:name="_Toc439172812"/>
      <w:bookmarkStart w:id="1555" w:name="_Toc439173253"/>
      <w:bookmarkStart w:id="1556" w:name="_Toc439238249"/>
      <w:bookmarkStart w:id="1557" w:name="_Toc439252796"/>
      <w:bookmarkStart w:id="1558" w:name="_Toc439323770"/>
      <w:bookmarkStart w:id="1559" w:name="_Toc440361405"/>
      <w:bookmarkStart w:id="1560" w:name="_Toc440376287"/>
      <w:bookmarkStart w:id="1561" w:name="_Toc440382545"/>
      <w:bookmarkStart w:id="1562" w:name="_Toc440447215"/>
      <w:bookmarkStart w:id="1563" w:name="_Toc440632376"/>
      <w:bookmarkStart w:id="1564" w:name="_Toc440875148"/>
      <w:bookmarkStart w:id="1565" w:name="_Toc441131135"/>
      <w:bookmarkStart w:id="1566" w:name="_Toc441572140"/>
      <w:bookmarkStart w:id="1567" w:name="_Toc441575232"/>
      <w:bookmarkStart w:id="1568" w:name="_Toc442195898"/>
      <w:bookmarkStart w:id="1569" w:name="_Toc442251940"/>
      <w:bookmarkStart w:id="1570" w:name="_Toc442258889"/>
      <w:bookmarkStart w:id="1571" w:name="_Toc442259129"/>
      <w:bookmarkStart w:id="1572" w:name="_Toc447292892"/>
      <w:bookmarkStart w:id="1573" w:name="_Toc461808964"/>
      <w:bookmarkStart w:id="1574" w:name="_Toc463514796"/>
      <w:bookmarkStart w:id="1575" w:name="_Toc466967523"/>
      <w:bookmarkStart w:id="1576" w:name="_Toc467574715"/>
      <w:bookmarkStart w:id="1577" w:name="_Toc468441758"/>
      <w:bookmarkStart w:id="1578" w:name="_Toc469480233"/>
      <w:bookmarkStart w:id="1579" w:name="_Toc472409262"/>
      <w:bookmarkStart w:id="1580" w:name="_Toc498417409"/>
      <w:bookmarkStart w:id="1581" w:name="_Toc498590255"/>
      <w:r w:rsidRPr="00F86C07">
        <w:rPr>
          <w:szCs w:val="24"/>
        </w:rPr>
        <w:t xml:space="preserve">Форма </w:t>
      </w:r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r w:rsidRPr="00F86C0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80"/>
      <w:bookmarkEnd w:id="1581"/>
    </w:p>
    <w:p w:rsidR="004F4D80" w:rsidRPr="00F86C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86C07">
        <w:rPr>
          <w:sz w:val="24"/>
          <w:szCs w:val="24"/>
        </w:rPr>
        <w:t>Приложение 1</w:t>
      </w:r>
      <w:r w:rsidR="00553A57" w:rsidRPr="00F86C07">
        <w:rPr>
          <w:sz w:val="24"/>
          <w:szCs w:val="24"/>
        </w:rPr>
        <w:t>2</w:t>
      </w:r>
      <w:r w:rsidRPr="00F86C07">
        <w:rPr>
          <w:sz w:val="24"/>
          <w:szCs w:val="24"/>
        </w:rPr>
        <w:t xml:space="preserve"> к письму о подаче оферты</w:t>
      </w:r>
      <w:r w:rsidRPr="00F86C07">
        <w:rPr>
          <w:sz w:val="24"/>
          <w:szCs w:val="24"/>
        </w:rPr>
        <w:br/>
        <w:t>от «____»_____________ г. №__________</w:t>
      </w:r>
    </w:p>
    <w:p w:rsidR="004F4D80" w:rsidRPr="00F86C0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86C0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C87F5D" w:rsidRPr="008434B4" w:rsidTr="0098569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87F5D" w:rsidRPr="008434B4" w:rsidTr="0098569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86C07" w:rsidRDefault="00F86C07" w:rsidP="00F86C07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F86C07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86C07" w:rsidRDefault="004F4D80" w:rsidP="004F4D80">
      <w:pPr>
        <w:pStyle w:val="3"/>
        <w:rPr>
          <w:szCs w:val="24"/>
        </w:rPr>
      </w:pPr>
      <w:bookmarkStart w:id="1582" w:name="_Toc343690585"/>
      <w:bookmarkStart w:id="1583" w:name="_Toc372294429"/>
      <w:bookmarkStart w:id="1584" w:name="_Toc379288897"/>
      <w:bookmarkStart w:id="1585" w:name="_Toc384734781"/>
      <w:bookmarkStart w:id="1586" w:name="_Toc396984079"/>
      <w:bookmarkStart w:id="1587" w:name="_Toc423423682"/>
      <w:bookmarkStart w:id="1588" w:name="_Toc439170711"/>
      <w:bookmarkStart w:id="1589" w:name="_Toc439172813"/>
      <w:bookmarkStart w:id="1590" w:name="_Toc439173254"/>
      <w:bookmarkStart w:id="1591" w:name="_Toc439238250"/>
      <w:bookmarkStart w:id="1592" w:name="_Toc439252797"/>
      <w:bookmarkStart w:id="1593" w:name="_Toc439323771"/>
      <w:bookmarkStart w:id="1594" w:name="_Toc440361406"/>
      <w:bookmarkStart w:id="1595" w:name="_Toc440376288"/>
      <w:bookmarkStart w:id="1596" w:name="_Toc440382546"/>
      <w:bookmarkStart w:id="1597" w:name="_Toc440447216"/>
      <w:bookmarkStart w:id="1598" w:name="_Toc440632377"/>
      <w:bookmarkStart w:id="1599" w:name="_Toc440875149"/>
      <w:bookmarkStart w:id="1600" w:name="_Toc441131136"/>
      <w:bookmarkStart w:id="1601" w:name="_Toc465774659"/>
      <w:bookmarkStart w:id="1602" w:name="_Toc465848888"/>
      <w:bookmarkStart w:id="1603" w:name="_Toc468876208"/>
      <w:bookmarkStart w:id="1604" w:name="_Toc469487702"/>
      <w:bookmarkStart w:id="1605" w:name="_Toc471980003"/>
      <w:bookmarkStart w:id="1606" w:name="_Toc498590256"/>
      <w:r w:rsidRPr="00D27071">
        <w:rPr>
          <w:szCs w:val="24"/>
        </w:rPr>
        <w:lastRenderedPageBreak/>
        <w:t xml:space="preserve">Инструкции по </w:t>
      </w:r>
      <w:r w:rsidRPr="00F86C07">
        <w:rPr>
          <w:szCs w:val="24"/>
        </w:rPr>
        <w:t>заполнению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4F4D80" w:rsidRPr="00F86C07" w:rsidRDefault="00C236C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Участник</w:t>
      </w:r>
      <w:r w:rsidR="004F4D80" w:rsidRPr="00F86C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86C07">
        <w:rPr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</w:t>
      </w:r>
      <w:r w:rsidR="002F5A68">
        <w:fldChar w:fldCharType="end"/>
      </w:r>
      <w:r w:rsidR="00D90031" w:rsidRPr="00F86C07">
        <w:rPr>
          <w:sz w:val="24"/>
          <w:szCs w:val="24"/>
        </w:rPr>
        <w:t>)</w:t>
      </w:r>
      <w:r w:rsidR="004F4D80" w:rsidRPr="00F86C07">
        <w:rPr>
          <w:sz w:val="24"/>
          <w:szCs w:val="24"/>
        </w:rPr>
        <w:t>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86C07">
        <w:rPr>
          <w:sz w:val="24"/>
          <w:szCs w:val="24"/>
        </w:rPr>
        <w:t xml:space="preserve"> адрес Участника.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Изменение формы справки недопустимо.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86C0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86C0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86C0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86C0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«Серия и номер документа, удостоверяющего личность руководителя» (№7) -</w:t>
      </w:r>
      <w:r w:rsidRPr="00D27071">
        <w:rPr>
          <w:sz w:val="24"/>
          <w:szCs w:val="24"/>
        </w:rPr>
        <w:t xml:space="preserve">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F86C07" w:rsidRDefault="004F4D80" w:rsidP="004F4D80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F86C07">
        <w:rPr>
          <w:sz w:val="24"/>
          <w:szCs w:val="24"/>
        </w:rPr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07" w:name="_Toc329588495"/>
      <w:bookmarkStart w:id="1608" w:name="_Toc423423683"/>
      <w:bookmarkStart w:id="1609" w:name="_Ref440272051"/>
      <w:bookmarkStart w:id="1610" w:name="_Ref440274744"/>
      <w:r w:rsidRPr="00F86C07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9A3523">
        <w:rPr>
          <w:sz w:val="24"/>
          <w:szCs w:val="24"/>
        </w:rPr>
        <w:t>6</w:t>
      </w:r>
      <w:r w:rsidRPr="00F86C07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F86C0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86C07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86C07" w:rsidRPr="00F86C07" w:rsidRDefault="00F86C07" w:rsidP="00F86C07">
      <w:pPr>
        <w:pStyle w:val="aff5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F86C0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86C0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9A3523" w:rsidRPr="009040FF" w:rsidTr="0098569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A3523" w:rsidRPr="005734D7" w:rsidRDefault="009A3523" w:rsidP="00985691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A3523" w:rsidRPr="009040FF" w:rsidRDefault="009A3523" w:rsidP="00985691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9A3523" w:rsidRPr="009040FF" w:rsidRDefault="009A3523" w:rsidP="00985691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A3523" w:rsidRPr="009040FF" w:rsidRDefault="009A3523" w:rsidP="00985691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9A3523" w:rsidRPr="009040FF" w:rsidTr="0098569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A3523" w:rsidRPr="009040FF" w:rsidTr="0098569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9A3523" w:rsidRPr="005734D7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5734D7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8D3789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A3523" w:rsidRPr="005734D7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86C07" w:rsidRPr="00F86C07" w:rsidRDefault="009A3523" w:rsidP="00F86C07">
      <w:pPr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F86C07" w:rsidRPr="00F86C07">
        <w:t>.</w:t>
      </w:r>
    </w:p>
    <w:p w:rsidR="00F86C07" w:rsidRPr="00F86C07" w:rsidRDefault="00F86C07" w:rsidP="00F86C07">
      <w:pPr>
        <w:pStyle w:val="2"/>
        <w:sectPr w:rsidR="00F86C07" w:rsidRPr="00F86C07" w:rsidSect="0098569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1" w:name="_Toc49859025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07"/>
      <w:bookmarkEnd w:id="1608"/>
      <w:bookmarkEnd w:id="1609"/>
      <w:bookmarkEnd w:id="1610"/>
      <w:bookmarkEnd w:id="1611"/>
    </w:p>
    <w:p w:rsidR="004F4D80" w:rsidRPr="00AE1D21" w:rsidRDefault="004F4D80" w:rsidP="004F4D80">
      <w:pPr>
        <w:pStyle w:val="3"/>
        <w:rPr>
          <w:szCs w:val="24"/>
        </w:rPr>
      </w:pPr>
      <w:bookmarkStart w:id="1612" w:name="_Toc343690587"/>
      <w:bookmarkStart w:id="1613" w:name="_Toc372294431"/>
      <w:bookmarkStart w:id="1614" w:name="_Toc379288899"/>
      <w:bookmarkStart w:id="1615" w:name="_Toc384734783"/>
      <w:bookmarkStart w:id="1616" w:name="_Toc396984081"/>
      <w:bookmarkStart w:id="1617" w:name="_Toc423423684"/>
      <w:bookmarkStart w:id="1618" w:name="_Toc439170713"/>
      <w:bookmarkStart w:id="1619" w:name="_Toc439172815"/>
      <w:bookmarkStart w:id="1620" w:name="_Toc439173256"/>
      <w:bookmarkStart w:id="1621" w:name="_Toc439238252"/>
      <w:bookmarkStart w:id="1622" w:name="_Toc439252799"/>
      <w:bookmarkStart w:id="1623" w:name="_Toc439323773"/>
      <w:bookmarkStart w:id="1624" w:name="_Toc440361408"/>
      <w:bookmarkStart w:id="1625" w:name="_Toc440376290"/>
      <w:bookmarkStart w:id="1626" w:name="_Toc440382548"/>
      <w:bookmarkStart w:id="1627" w:name="_Toc440447218"/>
      <w:bookmarkStart w:id="1628" w:name="_Toc440632379"/>
      <w:bookmarkStart w:id="1629" w:name="_Toc440875151"/>
      <w:bookmarkStart w:id="1630" w:name="_Toc441131138"/>
      <w:bookmarkStart w:id="1631" w:name="_Toc465774661"/>
      <w:bookmarkStart w:id="1632" w:name="_Toc465848890"/>
      <w:bookmarkStart w:id="1633" w:name="_Toc468876210"/>
      <w:bookmarkStart w:id="1634" w:name="_Toc469487704"/>
      <w:bookmarkStart w:id="1635" w:name="_Toc471980005"/>
      <w:bookmarkStart w:id="1636" w:name="_Toc498590258"/>
      <w:r w:rsidRPr="008C4223">
        <w:rPr>
          <w:szCs w:val="24"/>
        </w:rPr>
        <w:t xml:space="preserve">Форма 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r w:rsidR="000D70B6" w:rsidRPr="00AE1D21">
        <w:rPr>
          <w:szCs w:val="24"/>
        </w:rPr>
        <w:t>Согласия на обработку персональных данных</w:t>
      </w:r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AC7E68" w:rsidRPr="00AC7E68" w:rsidRDefault="00AC7E68" w:rsidP="00AC7E68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AC7E68">
        <w:rPr>
          <w:b/>
          <w:sz w:val="24"/>
          <w:szCs w:val="24"/>
        </w:rPr>
        <w:t>Согласие на обработку персональных данных*</w:t>
      </w:r>
    </w:p>
    <w:p w:rsidR="00AC7E68" w:rsidRPr="00AC7E68" w:rsidRDefault="00AC7E68" w:rsidP="00AC7E68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AC7E68">
        <w:rPr>
          <w:b/>
          <w:snapToGrid w:val="0"/>
          <w:sz w:val="24"/>
          <w:szCs w:val="24"/>
        </w:rPr>
        <w:t xml:space="preserve">от «_____» ____________ 201____ г. </w:t>
      </w:r>
    </w:p>
    <w:p w:rsidR="00AC7E68" w:rsidRPr="00AC7E68" w:rsidRDefault="00AC7E68" w:rsidP="00AC7E68">
      <w:pPr>
        <w:jc w:val="center"/>
        <w:rPr>
          <w:sz w:val="24"/>
          <w:szCs w:val="24"/>
        </w:rPr>
      </w:pPr>
    </w:p>
    <w:p w:rsidR="00AC7E68" w:rsidRPr="00AC7E68" w:rsidRDefault="00AC7E68" w:rsidP="00AC7E68">
      <w:pPr>
        <w:jc w:val="center"/>
        <w:rPr>
          <w:sz w:val="24"/>
          <w:szCs w:val="24"/>
        </w:rPr>
      </w:pPr>
    </w:p>
    <w:p w:rsidR="00AC7E68" w:rsidRPr="00AC7E68" w:rsidRDefault="00AC7E68" w:rsidP="00AC7E68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AC7E68">
        <w:rPr>
          <w:snapToGrid w:val="0"/>
          <w:sz w:val="24"/>
          <w:szCs w:val="24"/>
        </w:rPr>
        <w:t>Настоящим, ________________________________________________________,</w:t>
      </w:r>
    </w:p>
    <w:p w:rsidR="00AC7E68" w:rsidRPr="00AC7E68" w:rsidRDefault="00AC7E68" w:rsidP="00AC7E68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AC7E68">
        <w:rPr>
          <w:b/>
          <w:i/>
          <w:sz w:val="24"/>
          <w:szCs w:val="24"/>
        </w:rPr>
        <w:t>(указывается</w:t>
      </w:r>
      <w:r w:rsidRPr="00AC7E68">
        <w:rPr>
          <w:sz w:val="24"/>
          <w:szCs w:val="24"/>
        </w:rPr>
        <w:t xml:space="preserve"> </w:t>
      </w:r>
      <w:r w:rsidRPr="00AC7E68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AC7E68" w:rsidRPr="00AC7E68" w:rsidRDefault="00AC7E68" w:rsidP="00AC7E6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AC7E68" w:rsidRPr="00AC7E68" w:rsidRDefault="00AC7E68" w:rsidP="00AC7E68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AC7E68">
        <w:rPr>
          <w:sz w:val="24"/>
          <w:szCs w:val="24"/>
        </w:rPr>
        <w:t>Адрес регистрации: _______________________________________________________,</w:t>
      </w:r>
    </w:p>
    <w:p w:rsidR="00AC7E68" w:rsidRPr="00AC7E68" w:rsidRDefault="00AC7E68" w:rsidP="00AC7E68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AC7E68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AC7E68" w:rsidRPr="00AC7E68" w:rsidRDefault="00AC7E68" w:rsidP="00AC7E68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(указывается серия и номер свидетельства)</w:t>
      </w:r>
    </w:p>
    <w:p w:rsidR="00AC7E68" w:rsidRPr="00AC7E68" w:rsidRDefault="00AC7E68" w:rsidP="00AC7E68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AC7E68">
        <w:rPr>
          <w:b/>
          <w:i/>
          <w:sz w:val="24"/>
          <w:szCs w:val="24"/>
        </w:rPr>
        <w:t>ИНН__________________________</w:t>
      </w:r>
    </w:p>
    <w:p w:rsidR="00AC7E68" w:rsidRPr="00AC7E68" w:rsidRDefault="00AC7E68" w:rsidP="00AC7E68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AC7E68">
        <w:rPr>
          <w:b/>
          <w:i/>
          <w:sz w:val="24"/>
          <w:szCs w:val="24"/>
        </w:rPr>
        <w:t>КПП__________________________</w:t>
      </w:r>
    </w:p>
    <w:p w:rsidR="00AC7E68" w:rsidRPr="00AC7E68" w:rsidRDefault="00AC7E68" w:rsidP="00AC7E6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ОГРН_________________________</w:t>
      </w:r>
      <w:r w:rsidRPr="00AC7E68">
        <w:rPr>
          <w:sz w:val="24"/>
          <w:szCs w:val="24"/>
        </w:rPr>
        <w:t>,</w:t>
      </w:r>
    </w:p>
    <w:p w:rsidR="00AC7E68" w:rsidRPr="00AC7E68" w:rsidRDefault="00AC7E68" w:rsidP="00AC7E68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AC7E68">
        <w:rPr>
          <w:sz w:val="24"/>
          <w:szCs w:val="24"/>
        </w:rPr>
        <w:t>в лице уполномоченного представителя субъекта персональных данных</w:t>
      </w:r>
      <w:r w:rsidRPr="00AC7E68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AC7E68" w:rsidRPr="00AC7E68" w:rsidRDefault="00AC7E68" w:rsidP="00AC7E68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AC7E68">
        <w:rPr>
          <w:b/>
          <w:i/>
          <w:sz w:val="24"/>
          <w:szCs w:val="24"/>
        </w:rPr>
        <w:t>(указывается Ф.И.О.,</w:t>
      </w:r>
      <w:r w:rsidRPr="00AC7E68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AC7E68" w:rsidRPr="00AC7E68" w:rsidRDefault="00AC7E68" w:rsidP="00AC7E68">
      <w:pPr>
        <w:ind w:firstLine="0"/>
        <w:rPr>
          <w:sz w:val="24"/>
          <w:szCs w:val="24"/>
        </w:rPr>
      </w:pPr>
      <w:r w:rsidRPr="00AC7E68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AC7E68" w:rsidRPr="00AC7E68" w:rsidRDefault="00AC7E68" w:rsidP="00AC7E68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AC7E68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AC7E68" w:rsidRPr="00AC7E68" w:rsidRDefault="00AC7E68" w:rsidP="00AC7E6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действующего на основании _____________________________</w:t>
      </w:r>
      <w:r w:rsidRPr="00AC7E68">
        <w:rPr>
          <w:i/>
          <w:sz w:val="24"/>
          <w:szCs w:val="24"/>
        </w:rPr>
        <w:t>,</w:t>
      </w:r>
      <w:r w:rsidRPr="00AC7E68">
        <w:rPr>
          <w:b/>
          <w:i/>
          <w:sz w:val="24"/>
          <w:szCs w:val="24"/>
        </w:rPr>
        <w:t xml:space="preserve"> </w:t>
      </w:r>
      <w:r w:rsidRPr="00AC7E68">
        <w:rPr>
          <w:sz w:val="24"/>
          <w:szCs w:val="24"/>
        </w:rPr>
        <w:t xml:space="preserve">дает свое согласие </w:t>
      </w:r>
      <w:r w:rsidRPr="00AC7E68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AC7E68">
        <w:rPr>
          <w:snapToGrid w:val="0"/>
          <w:sz w:val="24"/>
          <w:szCs w:val="24"/>
        </w:rPr>
        <w:t xml:space="preserve">, зарегистрированному по адресу: </w:t>
      </w:r>
      <w:r w:rsidRPr="00AC7E68">
        <w:rPr>
          <w:iCs/>
          <w:sz w:val="24"/>
          <w:szCs w:val="24"/>
        </w:rPr>
        <w:t xml:space="preserve">РФ, 127018, г. Москва, ул. 2-я Ямская, 4 </w:t>
      </w:r>
      <w:r w:rsidRPr="00AC7E68">
        <w:rPr>
          <w:sz w:val="24"/>
          <w:szCs w:val="24"/>
        </w:rPr>
        <w:t>и</w:t>
      </w:r>
      <w:r w:rsidRPr="00AC7E68">
        <w:rPr>
          <w:i/>
          <w:sz w:val="24"/>
          <w:szCs w:val="24"/>
        </w:rPr>
        <w:t xml:space="preserve"> </w:t>
      </w:r>
      <w:r w:rsidRPr="00AC7E68">
        <w:rPr>
          <w:b/>
          <w:sz w:val="24"/>
          <w:szCs w:val="24"/>
        </w:rPr>
        <w:t>Публичному акционерному обществу «Российские сети»</w:t>
      </w:r>
      <w:r w:rsidRPr="00AC7E68">
        <w:rPr>
          <w:sz w:val="24"/>
          <w:szCs w:val="24"/>
        </w:rPr>
        <w:t xml:space="preserve">, </w:t>
      </w:r>
      <w:r w:rsidRPr="00AC7E68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AC7E68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AC7E68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AC7E68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AC7E68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AC7E68" w:rsidRPr="00AC7E68" w:rsidRDefault="00AC7E68" w:rsidP="00AC7E68">
      <w:pPr>
        <w:spacing w:line="240" w:lineRule="auto"/>
        <w:ind w:firstLine="709"/>
        <w:rPr>
          <w:snapToGrid w:val="0"/>
          <w:sz w:val="24"/>
          <w:szCs w:val="24"/>
        </w:rPr>
      </w:pPr>
      <w:r w:rsidRPr="00AC7E68">
        <w:rPr>
          <w:snapToGrid w:val="0"/>
          <w:sz w:val="24"/>
          <w:szCs w:val="24"/>
        </w:rPr>
        <w:t xml:space="preserve">Цель обработки персональных данных: </w:t>
      </w:r>
      <w:r w:rsidRPr="00AC7E68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AC7E68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7F5D" w:rsidRPr="008434B4" w:rsidRDefault="00AC7E68" w:rsidP="00AC7E6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AC7E68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AC7E68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37" w:name="_Toc439252801"/>
      <w:bookmarkStart w:id="1638" w:name="_Toc439323774"/>
      <w:bookmarkStart w:id="1639" w:name="_Toc440361409"/>
      <w:bookmarkStart w:id="1640" w:name="_Toc440376291"/>
      <w:bookmarkStart w:id="1641" w:name="_Toc440382549"/>
      <w:bookmarkStart w:id="1642" w:name="_Toc440447219"/>
      <w:bookmarkStart w:id="1643" w:name="_Toc440632380"/>
      <w:bookmarkStart w:id="1644" w:name="_Toc440875152"/>
      <w:bookmarkStart w:id="1645" w:name="_Toc441131139"/>
      <w:bookmarkStart w:id="1646" w:name="_Toc465774662"/>
      <w:bookmarkStart w:id="1647" w:name="_Toc465848891"/>
      <w:bookmarkStart w:id="1648" w:name="_Toc468876211"/>
      <w:bookmarkStart w:id="1649" w:name="_Toc469487705"/>
      <w:bookmarkStart w:id="1650" w:name="_Toc471980006"/>
      <w:bookmarkStart w:id="1651" w:name="_Toc498590259"/>
      <w:r w:rsidRPr="00AE1D21">
        <w:rPr>
          <w:szCs w:val="24"/>
        </w:rPr>
        <w:lastRenderedPageBreak/>
        <w:t>Инструкции по заполнению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AC7E68" w:rsidRPr="00AC7E68" w:rsidRDefault="00AC7E68" w:rsidP="00AC7E68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C7E68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AC7E68" w:rsidRPr="00AC7E68" w:rsidRDefault="00AC7E68" w:rsidP="00AC7E68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C7E68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AC7E68">
        <w:rPr>
          <w:b w:val="0"/>
          <w:szCs w:val="24"/>
        </w:rPr>
        <w:t xml:space="preserve">регистрации, место работы и занимаемая должность </w:t>
      </w:r>
      <w:r w:rsidRPr="00AC7E68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AF12BB" w:rsidRPr="00AC7E68" w:rsidRDefault="00AC7E68" w:rsidP="00AC7E6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AC7E68">
        <w:rPr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AC7E68">
        <w:rPr>
          <w:szCs w:val="24"/>
        </w:rPr>
        <w:t>– представитель субъектов персональных данных</w:t>
      </w:r>
      <w:r w:rsidRPr="00AC7E68">
        <w:rPr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AC7E68">
        <w:rPr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AC7E68">
        <w:rPr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56"/>
      <w:bookmarkStart w:id="1653" w:name="_Ref440272678"/>
      <w:bookmarkStart w:id="1654" w:name="_Ref440274944"/>
      <w:bookmarkStart w:id="1655" w:name="_Toc498590262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2"/>
      <w:bookmarkEnd w:id="1653"/>
      <w:bookmarkEnd w:id="1654"/>
      <w:bookmarkEnd w:id="1655"/>
    </w:p>
    <w:p w:rsidR="007A6A39" w:rsidRPr="007A6A39" w:rsidRDefault="007A6A39" w:rsidP="007A6A39">
      <w:pPr>
        <w:pStyle w:val="3"/>
        <w:rPr>
          <w:szCs w:val="24"/>
        </w:rPr>
      </w:pPr>
      <w:bookmarkStart w:id="1656" w:name="_Toc439170715"/>
      <w:bookmarkStart w:id="1657" w:name="_Toc439172817"/>
      <w:bookmarkStart w:id="1658" w:name="_Toc439173259"/>
      <w:bookmarkStart w:id="1659" w:name="_Toc439238255"/>
      <w:bookmarkStart w:id="1660" w:name="_Toc439252803"/>
      <w:bookmarkStart w:id="1661" w:name="_Toc439323776"/>
      <w:bookmarkStart w:id="1662" w:name="_Toc440361411"/>
      <w:bookmarkStart w:id="1663" w:name="_Toc440376293"/>
      <w:bookmarkStart w:id="1664" w:name="_Toc440382551"/>
      <w:bookmarkStart w:id="1665" w:name="_Toc440447221"/>
      <w:bookmarkStart w:id="1666" w:name="_Toc440632382"/>
      <w:bookmarkStart w:id="1667" w:name="_Toc440875154"/>
      <w:bookmarkStart w:id="1668" w:name="_Toc441131141"/>
      <w:bookmarkStart w:id="1669" w:name="_Toc465774666"/>
      <w:bookmarkStart w:id="1670" w:name="_Toc465848895"/>
      <w:bookmarkStart w:id="1671" w:name="_Toc468876215"/>
      <w:bookmarkStart w:id="1672" w:name="_Toc469487709"/>
      <w:bookmarkStart w:id="1673" w:name="_Toc471980010"/>
      <w:bookmarkStart w:id="1674" w:name="_Toc49859026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c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c"/>
        <w:ind w:firstLine="709"/>
        <w:rPr>
          <w:sz w:val="24"/>
          <w:szCs w:val="24"/>
        </w:rPr>
      </w:pPr>
    </w:p>
    <w:p w:rsidR="00C5024F" w:rsidRDefault="00C5024F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457E23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B5515B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5515B">
        <w:rPr>
          <w:sz w:val="24"/>
          <w:szCs w:val="24"/>
        </w:rPr>
        <w:t xml:space="preserve">вне зависимости от формы и места проведения обязуется: </w:t>
      </w:r>
      <w:r w:rsidR="00B5515B" w:rsidRPr="00B5515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B5515B" w:rsidRPr="00B5515B">
        <w:rPr>
          <w:iCs/>
          <w:sz w:val="24"/>
          <w:szCs w:val="24"/>
          <w:lang w:eastAsia="ru-RU"/>
        </w:rPr>
        <w:t>Документацией по запросу предложений</w:t>
      </w:r>
      <w:r w:rsidR="00B5515B" w:rsidRPr="00B5515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B5515B"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="00B5515B" w:rsidRPr="00B5515B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B5515B"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="00B5515B" w:rsidRPr="00B5515B">
        <w:rPr>
          <w:sz w:val="24"/>
          <w:szCs w:val="24"/>
        </w:rPr>
        <w:t xml:space="preserve"> (</w:t>
      </w:r>
      <w:r w:rsidR="00B5515B" w:rsidRPr="00B5515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B5515B" w:rsidRPr="00B5515B">
        <w:rPr>
          <w:sz w:val="24"/>
          <w:szCs w:val="24"/>
        </w:rPr>
        <w:t>).</w:t>
      </w:r>
    </w:p>
    <w:p w:rsidR="00C5024F" w:rsidRDefault="00C5024F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5515B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</w:t>
      </w:r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457E23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c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c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B5515B" w:rsidRDefault="00B5515B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5515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Pr="00B5515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B5515B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B5515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B5515B">
        <w:rPr>
          <w:sz w:val="24"/>
          <w:szCs w:val="24"/>
          <w:lang w:eastAsia="ru-RU"/>
        </w:rPr>
        <w:t xml:space="preserve"> порядке; 3</w:t>
      </w:r>
      <w:r w:rsidRPr="00B5515B">
        <w:rPr>
          <w:sz w:val="24"/>
          <w:szCs w:val="20"/>
          <w:lang w:eastAsia="ru-RU"/>
        </w:rPr>
        <w:t xml:space="preserve">) </w:t>
      </w:r>
      <w:r w:rsidRPr="00B5515B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B5515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B5515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Pr="00B5515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B5515B">
        <w:rPr>
          <w:sz w:val="24"/>
          <w:szCs w:val="24"/>
        </w:rPr>
        <w:t>.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5515B">
        <w:rPr>
          <w:sz w:val="24"/>
          <w:szCs w:val="24"/>
        </w:rPr>
        <w:t>Заключение настоящего соглашения не является основанием возникновения права</w:t>
      </w:r>
      <w:r w:rsidRPr="007A6A39">
        <w:rPr>
          <w:sz w:val="24"/>
          <w:szCs w:val="24"/>
        </w:rPr>
        <w:t xml:space="preserve">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c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c"/>
        <w:rPr>
          <w:sz w:val="24"/>
          <w:szCs w:val="24"/>
        </w:rPr>
      </w:pPr>
    </w:p>
    <w:p w:rsidR="007A6A39" w:rsidRPr="007A6A39" w:rsidRDefault="007A6A39" w:rsidP="007A6A39">
      <w:pPr>
        <w:pStyle w:val="afc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c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75" w:name="_Toc439170716"/>
      <w:bookmarkStart w:id="1676" w:name="_Toc439172818"/>
      <w:bookmarkStart w:id="1677" w:name="_Toc439173260"/>
      <w:bookmarkStart w:id="1678" w:name="_Toc439238256"/>
      <w:bookmarkStart w:id="1679" w:name="_Toc439252804"/>
      <w:bookmarkStart w:id="1680" w:name="_Toc439323777"/>
      <w:bookmarkStart w:id="1681" w:name="_Toc440361412"/>
      <w:bookmarkStart w:id="1682" w:name="_Toc440376294"/>
      <w:bookmarkStart w:id="1683" w:name="_Toc440382552"/>
      <w:bookmarkStart w:id="1684" w:name="_Toc440447222"/>
      <w:bookmarkStart w:id="1685" w:name="_Toc440632383"/>
      <w:bookmarkStart w:id="1686" w:name="_Toc440875155"/>
      <w:bookmarkStart w:id="1687" w:name="_Toc441131142"/>
      <w:bookmarkStart w:id="1688" w:name="_Toc465774667"/>
      <w:bookmarkStart w:id="1689" w:name="_Toc465848896"/>
      <w:bookmarkStart w:id="1690" w:name="_Toc468876216"/>
      <w:bookmarkStart w:id="1691" w:name="_Toc469487710"/>
      <w:bookmarkStart w:id="1692" w:name="_Toc471980011"/>
      <w:bookmarkStart w:id="1693" w:name="_Toc498590264"/>
      <w:r w:rsidRPr="007857E5">
        <w:rPr>
          <w:szCs w:val="24"/>
        </w:rPr>
        <w:lastRenderedPageBreak/>
        <w:t>Инструкции по заполнению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8E5EA3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9"/>
          <w:headerReference w:type="default" r:id="rId60"/>
          <w:footerReference w:type="even" r:id="rId61"/>
          <w:headerReference w:type="first" r:id="rId62"/>
          <w:footerReference w:type="first" r:id="rId6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465847449"/>
      <w:bookmarkStart w:id="1695" w:name="_Ref465847748"/>
      <w:bookmarkStart w:id="1696" w:name="_Ref465847768"/>
      <w:bookmarkStart w:id="1697" w:name="_Toc498590265"/>
      <w:r w:rsidRPr="00AE1D21">
        <w:lastRenderedPageBreak/>
        <w:t>Расписка  сдачи-приемки соглашения о неустойке (форма 15)</w:t>
      </w:r>
      <w:bookmarkEnd w:id="1694"/>
      <w:bookmarkEnd w:id="1695"/>
      <w:bookmarkEnd w:id="1696"/>
      <w:bookmarkEnd w:id="1697"/>
    </w:p>
    <w:p w:rsidR="00AF12BB" w:rsidRPr="00CC5A3A" w:rsidRDefault="00AF12BB" w:rsidP="00AF12BB">
      <w:pPr>
        <w:pStyle w:val="3"/>
        <w:rPr>
          <w:szCs w:val="24"/>
        </w:rPr>
      </w:pPr>
      <w:bookmarkStart w:id="1698" w:name="_Toc465774669"/>
      <w:bookmarkStart w:id="1699" w:name="_Toc465848898"/>
      <w:bookmarkStart w:id="1700" w:name="_Toc468876218"/>
      <w:bookmarkStart w:id="1701" w:name="_Toc469487712"/>
      <w:bookmarkStart w:id="1702" w:name="_Toc471980013"/>
      <w:bookmarkStart w:id="1703" w:name="_Toc498590266"/>
      <w:r w:rsidRPr="00CC5A3A">
        <w:rPr>
          <w:szCs w:val="24"/>
        </w:rPr>
        <w:t>Форма Расписки  сдачи-приемки соглашения о неустойке</w:t>
      </w:r>
      <w:bookmarkEnd w:id="1698"/>
      <w:bookmarkEnd w:id="1699"/>
      <w:bookmarkEnd w:id="1700"/>
      <w:bookmarkEnd w:id="1701"/>
      <w:bookmarkEnd w:id="1702"/>
      <w:bookmarkEnd w:id="1703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c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c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c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c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c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c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4" w:name="_Toc465774670"/>
      <w:bookmarkStart w:id="1705" w:name="_Toc465848899"/>
      <w:bookmarkStart w:id="1706" w:name="_Toc468876219"/>
      <w:bookmarkStart w:id="1707" w:name="_Toc469487713"/>
      <w:bookmarkStart w:id="1708" w:name="_Toc471980014"/>
      <w:bookmarkStart w:id="1709" w:name="_Toc498590267"/>
      <w:r w:rsidRPr="00CC5A3A">
        <w:rPr>
          <w:szCs w:val="24"/>
        </w:rPr>
        <w:lastRenderedPageBreak/>
        <w:t>Инструкции по заполнению</w:t>
      </w:r>
      <w:bookmarkEnd w:id="1704"/>
      <w:bookmarkEnd w:id="1705"/>
      <w:bookmarkEnd w:id="1706"/>
      <w:bookmarkEnd w:id="1707"/>
      <w:bookmarkEnd w:id="1708"/>
      <w:bookmarkEnd w:id="1709"/>
    </w:p>
    <w:p w:rsidR="00AF12BB" w:rsidRPr="00CC5A3A" w:rsidRDefault="00AF12BB" w:rsidP="00AF12BB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5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5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5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0" w:name="_Ref440272274"/>
      <w:bookmarkStart w:id="1711" w:name="_Ref440274756"/>
      <w:bookmarkStart w:id="1712" w:name="_Toc498590268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0"/>
      <w:bookmarkEnd w:id="1711"/>
      <w:bookmarkEnd w:id="1712"/>
    </w:p>
    <w:p w:rsidR="007857E5" w:rsidRPr="00AE1D21" w:rsidRDefault="007857E5" w:rsidP="007857E5">
      <w:pPr>
        <w:pStyle w:val="3"/>
        <w:rPr>
          <w:szCs w:val="24"/>
        </w:rPr>
      </w:pPr>
      <w:bookmarkStart w:id="1713" w:name="_Toc439170718"/>
      <w:bookmarkStart w:id="1714" w:name="_Toc439172820"/>
      <w:bookmarkStart w:id="1715" w:name="_Toc439173262"/>
      <w:bookmarkStart w:id="1716" w:name="_Toc439238258"/>
      <w:bookmarkStart w:id="1717" w:name="_Toc439252806"/>
      <w:bookmarkStart w:id="1718" w:name="_Toc439323779"/>
      <w:bookmarkStart w:id="1719" w:name="_Toc440361414"/>
      <w:bookmarkStart w:id="1720" w:name="_Toc440376296"/>
      <w:bookmarkStart w:id="1721" w:name="_Toc440382554"/>
      <w:bookmarkStart w:id="1722" w:name="_Toc440447224"/>
      <w:bookmarkStart w:id="1723" w:name="_Toc440632385"/>
      <w:bookmarkStart w:id="1724" w:name="_Toc440875157"/>
      <w:bookmarkStart w:id="1725" w:name="_Toc441131144"/>
      <w:bookmarkStart w:id="1726" w:name="_Toc465774672"/>
      <w:bookmarkStart w:id="1727" w:name="_Toc465848901"/>
      <w:bookmarkStart w:id="1728" w:name="_Toc468876221"/>
      <w:bookmarkStart w:id="1729" w:name="_Toc469487715"/>
      <w:bookmarkStart w:id="1730" w:name="_Toc471980016"/>
      <w:bookmarkStart w:id="1731" w:name="_Toc498590269"/>
      <w:r w:rsidRPr="00AE1D21">
        <w:rPr>
          <w:szCs w:val="24"/>
        </w:rPr>
        <w:t xml:space="preserve">Форма </w:t>
      </w:r>
      <w:bookmarkEnd w:id="1713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2" w:name="_Toc300142269"/>
      <w:bookmarkStart w:id="1733" w:name="_Toc309735391"/>
      <w:bookmarkStart w:id="1734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2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3"/>
      <w:bookmarkEnd w:id="1734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c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35" w:name="_Toc439170719"/>
      <w:bookmarkStart w:id="1736" w:name="_Toc439172821"/>
      <w:bookmarkStart w:id="1737" w:name="_Toc439173263"/>
      <w:bookmarkStart w:id="1738" w:name="_Toc439238259"/>
      <w:bookmarkStart w:id="1739" w:name="_Toc439252807"/>
      <w:bookmarkStart w:id="1740" w:name="_Toc439323780"/>
      <w:bookmarkStart w:id="1741" w:name="_Toc440361415"/>
      <w:bookmarkStart w:id="1742" w:name="_Toc440376297"/>
      <w:bookmarkStart w:id="1743" w:name="_Toc440382555"/>
      <w:bookmarkStart w:id="1744" w:name="_Toc440447225"/>
      <w:bookmarkStart w:id="1745" w:name="_Toc440632386"/>
      <w:bookmarkStart w:id="1746" w:name="_Toc440875158"/>
      <w:bookmarkStart w:id="1747" w:name="_Toc441131145"/>
      <w:bookmarkStart w:id="1748" w:name="_Toc465774673"/>
      <w:bookmarkStart w:id="1749" w:name="_Toc465848902"/>
      <w:bookmarkStart w:id="1750" w:name="_Toc468876222"/>
      <w:bookmarkStart w:id="1751" w:name="_Toc469487716"/>
      <w:bookmarkStart w:id="1752" w:name="_Toc471980017"/>
      <w:bookmarkStart w:id="1753" w:name="_Toc498590270"/>
      <w:r w:rsidRPr="007857E5">
        <w:rPr>
          <w:szCs w:val="24"/>
        </w:rPr>
        <w:lastRenderedPageBreak/>
        <w:t>Инструкции по заполнению</w:t>
      </w:r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7857E5" w:rsidRPr="008E5EA3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5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4" w:name="_Ref93268095"/>
      <w:bookmarkStart w:id="1755" w:name="_Ref93268099"/>
      <w:bookmarkStart w:id="1756" w:name="_Toc98253958"/>
      <w:bookmarkStart w:id="1757" w:name="_Toc165173884"/>
      <w:bookmarkStart w:id="1758" w:name="_Toc423423678"/>
      <w:bookmarkStart w:id="1759" w:name="_Ref440272510"/>
      <w:bookmarkStart w:id="1760" w:name="_Ref440274961"/>
      <w:bookmarkStart w:id="1761" w:name="_Ref90381141"/>
      <w:bookmarkStart w:id="1762" w:name="_Toc90385121"/>
      <w:bookmarkStart w:id="1763" w:name="_Toc98253952"/>
      <w:bookmarkStart w:id="1764" w:name="_Toc165173878"/>
      <w:bookmarkStart w:id="1765" w:name="_Toc423427449"/>
      <w:bookmarkStart w:id="1766" w:name="_Toc498590271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67" w:name="_Toc90385125"/>
      <w:bookmarkStart w:id="1768" w:name="_Toc439170705"/>
      <w:bookmarkStart w:id="1769" w:name="_Toc439172807"/>
      <w:bookmarkStart w:id="1770" w:name="_Toc439173268"/>
      <w:bookmarkStart w:id="1771" w:name="_Toc439238264"/>
      <w:bookmarkStart w:id="1772" w:name="_Toc439252812"/>
      <w:bookmarkStart w:id="1773" w:name="_Toc439323785"/>
      <w:bookmarkStart w:id="1774" w:name="_Toc440361420"/>
      <w:bookmarkStart w:id="1775" w:name="_Toc440376302"/>
      <w:bookmarkStart w:id="1776" w:name="_Toc440382560"/>
      <w:bookmarkStart w:id="1777" w:name="_Toc440447230"/>
      <w:bookmarkStart w:id="1778" w:name="_Toc440632391"/>
      <w:bookmarkStart w:id="1779" w:name="_Toc440875160"/>
      <w:bookmarkStart w:id="1780" w:name="_Toc441131147"/>
      <w:bookmarkStart w:id="1781" w:name="_Toc465774675"/>
      <w:bookmarkStart w:id="1782" w:name="_Toc465848904"/>
      <w:bookmarkStart w:id="1783" w:name="_Toc468876224"/>
      <w:bookmarkStart w:id="1784" w:name="_Toc469487718"/>
      <w:bookmarkStart w:id="1785" w:name="_Toc471980019"/>
      <w:bookmarkStart w:id="1786" w:name="_Toc498590272"/>
      <w:r w:rsidRPr="00D904EF">
        <w:rPr>
          <w:szCs w:val="24"/>
        </w:rPr>
        <w:t xml:space="preserve">Форма </w:t>
      </w:r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87" w:name="_Toc90385126"/>
      <w:bookmarkStart w:id="1788" w:name="_Toc98253959"/>
      <w:bookmarkStart w:id="1789" w:name="_Toc157248211"/>
      <w:bookmarkStart w:id="1790" w:name="_Toc157496580"/>
      <w:bookmarkStart w:id="1791" w:name="_Toc158206119"/>
      <w:bookmarkStart w:id="1792" w:name="_Toc164057804"/>
      <w:bookmarkStart w:id="1793" w:name="_Toc164137154"/>
      <w:bookmarkStart w:id="1794" w:name="_Toc164161314"/>
      <w:bookmarkStart w:id="179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96" w:name="_Toc439170706"/>
      <w:bookmarkStart w:id="1797" w:name="_Toc439172808"/>
      <w:bookmarkStart w:id="1798" w:name="_Toc439173269"/>
      <w:bookmarkStart w:id="1799" w:name="_Toc439238265"/>
      <w:bookmarkStart w:id="1800" w:name="_Toc439252813"/>
      <w:bookmarkStart w:id="1801" w:name="_Toc439323786"/>
      <w:bookmarkStart w:id="1802" w:name="_Toc440361421"/>
      <w:bookmarkStart w:id="1803" w:name="_Toc440376303"/>
      <w:bookmarkStart w:id="1804" w:name="_Toc440382561"/>
      <w:bookmarkStart w:id="1805" w:name="_Toc440447231"/>
      <w:bookmarkStart w:id="1806" w:name="_Toc440632392"/>
      <w:bookmarkStart w:id="1807" w:name="_Toc440875161"/>
      <w:bookmarkStart w:id="1808" w:name="_Toc441131148"/>
      <w:bookmarkStart w:id="1809" w:name="_Toc465774676"/>
      <w:bookmarkStart w:id="1810" w:name="_Toc465848905"/>
      <w:bookmarkStart w:id="1811" w:name="_Toc468876225"/>
      <w:bookmarkStart w:id="1812" w:name="_Toc469487719"/>
      <w:bookmarkStart w:id="1813" w:name="_Toc471980020"/>
      <w:bookmarkStart w:id="1814" w:name="_Toc498590273"/>
      <w:r w:rsidRPr="00D904EF">
        <w:rPr>
          <w:szCs w:val="24"/>
        </w:rPr>
        <w:lastRenderedPageBreak/>
        <w:t>Инструкции по заполнению</w:t>
      </w:r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3.3.9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15" w:name="_Ref440376324"/>
      <w:bookmarkStart w:id="1816" w:name="_Ref440376401"/>
      <w:bookmarkStart w:id="1817" w:name="_Toc498590274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15"/>
      <w:bookmarkEnd w:id="1816"/>
      <w:bookmarkEnd w:id="1817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18" w:name="_Toc440376305"/>
      <w:bookmarkStart w:id="1819" w:name="_Toc440382563"/>
      <w:bookmarkStart w:id="1820" w:name="_Toc440447233"/>
      <w:bookmarkStart w:id="1821" w:name="_Toc440632394"/>
      <w:bookmarkStart w:id="1822" w:name="_Toc440875163"/>
      <w:bookmarkStart w:id="1823" w:name="_Toc441131150"/>
      <w:bookmarkStart w:id="1824" w:name="_Toc465774678"/>
      <w:bookmarkStart w:id="1825" w:name="_Toc465848907"/>
      <w:bookmarkStart w:id="1826" w:name="_Toc468876227"/>
      <w:bookmarkStart w:id="1827" w:name="_Toc469487721"/>
      <w:bookmarkStart w:id="1828" w:name="_Toc471980022"/>
      <w:bookmarkStart w:id="1829" w:name="_Toc498590275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0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0" w:name="_Toc440376306"/>
      <w:bookmarkStart w:id="1831" w:name="_Toc440382564"/>
      <w:bookmarkStart w:id="1832" w:name="_Toc440447234"/>
      <w:bookmarkStart w:id="1833" w:name="_Toc440632395"/>
      <w:bookmarkStart w:id="1834" w:name="_Toc440875164"/>
      <w:bookmarkStart w:id="1835" w:name="_Toc441131151"/>
      <w:bookmarkStart w:id="1836" w:name="_Toc465774679"/>
      <w:bookmarkStart w:id="1837" w:name="_Toc465848908"/>
      <w:bookmarkStart w:id="1838" w:name="_Toc468876228"/>
      <w:bookmarkStart w:id="1839" w:name="_Toc469487722"/>
      <w:bookmarkStart w:id="1840" w:name="_Toc471980023"/>
      <w:bookmarkStart w:id="1841" w:name="_Toc498590276"/>
      <w:r w:rsidRPr="00D904EF">
        <w:rPr>
          <w:szCs w:val="24"/>
        </w:rPr>
        <w:lastRenderedPageBreak/>
        <w:t>Инструкции по заполнению</w:t>
      </w:r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D2F1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3.3.10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5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CF9" w:rsidRDefault="009B1CF9">
      <w:pPr>
        <w:spacing w:line="240" w:lineRule="auto"/>
      </w:pPr>
      <w:r>
        <w:separator/>
      </w:r>
    </w:p>
  </w:endnote>
  <w:endnote w:type="continuationSeparator" w:id="0">
    <w:p w:rsidR="009B1CF9" w:rsidRDefault="009B1CF9">
      <w:pPr>
        <w:spacing w:line="240" w:lineRule="auto"/>
      </w:pPr>
      <w:r>
        <w:continuationSeparator/>
      </w:r>
    </w:p>
  </w:endnote>
  <w:endnote w:id="1">
    <w:p w:rsidR="005F09A1" w:rsidRPr="00F86C07" w:rsidRDefault="005F09A1" w:rsidP="00F86C07">
      <w:pPr>
        <w:pStyle w:val="afffffff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auto"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>
    <w:pPr>
      <w:pStyle w:val="aff1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09A1" w:rsidRDefault="005F09A1">
    <w:pPr>
      <w:pStyle w:val="aff1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Pr="00FA0376" w:rsidRDefault="005F09A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25B30">
      <w:rPr>
        <w:noProof/>
        <w:sz w:val="16"/>
        <w:szCs w:val="16"/>
        <w:lang w:eastAsia="ru-RU"/>
      </w:rPr>
      <w:t>51</w:t>
    </w:r>
    <w:r w:rsidRPr="00FA0376">
      <w:rPr>
        <w:sz w:val="16"/>
        <w:szCs w:val="16"/>
        <w:lang w:eastAsia="ru-RU"/>
      </w:rPr>
      <w:fldChar w:fldCharType="end"/>
    </w:r>
  </w:p>
  <w:p w:rsidR="005F09A1" w:rsidRPr="00EE0539" w:rsidRDefault="005F09A1" w:rsidP="00832D0A">
    <w:pPr>
      <w:pStyle w:val="aff1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E47761" w:rsidRPr="00E47761">
      <w:rPr>
        <w:sz w:val="18"/>
        <w:szCs w:val="18"/>
      </w:rPr>
      <w:t>Договора на оказание услуг по техническому обслуживанию комплексов технических средств безопасности для нужд ПАО МРСК Центра (филиал Белгородэнерго)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CF9" w:rsidRDefault="009B1CF9">
      <w:pPr>
        <w:spacing w:line="240" w:lineRule="auto"/>
      </w:pPr>
      <w:r>
        <w:separator/>
      </w:r>
    </w:p>
  </w:footnote>
  <w:footnote w:type="continuationSeparator" w:id="0">
    <w:p w:rsidR="009B1CF9" w:rsidRDefault="009B1CF9">
      <w:pPr>
        <w:spacing w:line="240" w:lineRule="auto"/>
      </w:pPr>
      <w:r>
        <w:continuationSeparator/>
      </w:r>
    </w:p>
  </w:footnote>
  <w:footnote w:id="1">
    <w:p w:rsidR="005F09A1" w:rsidRPr="00B36685" w:rsidRDefault="005F09A1" w:rsidP="00FB1A61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e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5F09A1" w:rsidRDefault="005F09A1" w:rsidP="00FB1A61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e"/>
        </w:rPr>
        <w:footnoteRef/>
      </w:r>
      <w:r w:rsidRPr="00B36685">
        <w:rPr>
          <w:rStyle w:val="affffffe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F09A1" w:rsidRDefault="005F09A1" w:rsidP="00FB1A61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F09A1" w:rsidRPr="00F83889" w:rsidRDefault="005F09A1" w:rsidP="00817D59">
      <w:pPr>
        <w:pStyle w:val="afff"/>
      </w:pPr>
      <w:r w:rsidRPr="00F83889">
        <w:rPr>
          <w:rStyle w:val="affffffe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5F09A1" w:rsidRPr="00F83889" w:rsidRDefault="005F09A1" w:rsidP="00817D59">
      <w:pPr>
        <w:pStyle w:val="afff"/>
      </w:pPr>
      <w:r w:rsidRPr="00F83889">
        <w:rPr>
          <w:rStyle w:val="affffffe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5F09A1" w:rsidRPr="00F83889" w:rsidRDefault="005F09A1" w:rsidP="00817D59">
      <w:pPr>
        <w:pStyle w:val="afff"/>
      </w:pPr>
      <w:r w:rsidRPr="00F83889">
        <w:rPr>
          <w:rStyle w:val="affffffe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5F09A1" w:rsidRPr="00F83889" w:rsidRDefault="005F09A1" w:rsidP="00817D59">
      <w:pPr>
        <w:pStyle w:val="afff"/>
      </w:pPr>
      <w:r w:rsidRPr="00F83889">
        <w:rPr>
          <w:rStyle w:val="affffffe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5F09A1" w:rsidRDefault="005F09A1" w:rsidP="004937CA">
      <w:pPr>
        <w:pStyle w:val="afff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>
    <w:pPr>
      <w:pStyle w:val="aff4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Pr="00930031" w:rsidRDefault="005F09A1" w:rsidP="00930031">
    <w:pPr>
      <w:pStyle w:val="aff4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>
    <w:pPr>
      <w:pStyle w:val="af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>
    <w:pPr>
      <w:pStyle w:val="aff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>
    <w:pPr>
      <w:pStyle w:val="aff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9A1" w:rsidRDefault="005F09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3E05E6B"/>
    <w:multiLevelType w:val="hybridMultilevel"/>
    <w:tmpl w:val="0C88004C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3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9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5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8"/>
  </w:num>
  <w:num w:numId="94">
    <w:abstractNumId w:val="107"/>
  </w:num>
  <w:num w:numId="95">
    <w:abstractNumId w:val="138"/>
  </w:num>
  <w:num w:numId="96">
    <w:abstractNumId w:val="142"/>
  </w:num>
  <w:num w:numId="97">
    <w:abstractNumId w:val="150"/>
  </w:num>
  <w:num w:numId="98">
    <w:abstractNumId w:val="147"/>
  </w:num>
  <w:num w:numId="99">
    <w:abstractNumId w:val="136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063A"/>
    <w:rsid w:val="0021113E"/>
    <w:rsid w:val="00212D09"/>
    <w:rsid w:val="002136D6"/>
    <w:rsid w:val="00216641"/>
    <w:rsid w:val="0021751A"/>
    <w:rsid w:val="00222B6E"/>
    <w:rsid w:val="0022360B"/>
    <w:rsid w:val="002243DC"/>
    <w:rsid w:val="00224D01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2F5A68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5B30"/>
    <w:rsid w:val="003260D1"/>
    <w:rsid w:val="003303E9"/>
    <w:rsid w:val="00330669"/>
    <w:rsid w:val="003311F3"/>
    <w:rsid w:val="00332B6A"/>
    <w:rsid w:val="00334232"/>
    <w:rsid w:val="003345FE"/>
    <w:rsid w:val="003346C5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57E23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0C1A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09A1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25D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0CDD"/>
    <w:rsid w:val="00721B30"/>
    <w:rsid w:val="00725F9C"/>
    <w:rsid w:val="00726465"/>
    <w:rsid w:val="00726DAC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17D59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A61FF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5691"/>
    <w:rsid w:val="0098672B"/>
    <w:rsid w:val="0099066F"/>
    <w:rsid w:val="0099113E"/>
    <w:rsid w:val="00992089"/>
    <w:rsid w:val="009948B4"/>
    <w:rsid w:val="00995D58"/>
    <w:rsid w:val="0099627D"/>
    <w:rsid w:val="009A3523"/>
    <w:rsid w:val="009A7166"/>
    <w:rsid w:val="009A7733"/>
    <w:rsid w:val="009B140B"/>
    <w:rsid w:val="009B1CF9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48C9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8B2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A333E"/>
    <w:rsid w:val="00AB401A"/>
    <w:rsid w:val="00AB4714"/>
    <w:rsid w:val="00AB54F8"/>
    <w:rsid w:val="00AC1995"/>
    <w:rsid w:val="00AC2737"/>
    <w:rsid w:val="00AC3208"/>
    <w:rsid w:val="00AC7E68"/>
    <w:rsid w:val="00AD0D57"/>
    <w:rsid w:val="00AD2F1E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5403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515B"/>
    <w:rsid w:val="00B56312"/>
    <w:rsid w:val="00B60B34"/>
    <w:rsid w:val="00B618BA"/>
    <w:rsid w:val="00B67C78"/>
    <w:rsid w:val="00B71B9D"/>
    <w:rsid w:val="00B72AA3"/>
    <w:rsid w:val="00B74A8E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87F5D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4239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47761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5785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6C07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4E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7B26A86-0718-402C-B944-24502BC9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1b">
    <w:name w:val="Заголовок1"/>
    <w:basedOn w:val="a2"/>
    <w:next w:val="afc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2"/>
    <w:link w:val="afd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e">
    <w:name w:val="List"/>
    <w:basedOn w:val="afc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c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d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0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e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1">
    <w:name w:val="footer"/>
    <w:basedOn w:val="a2"/>
    <w:link w:val="aff2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2">
    <w:name w:val="Нижний колонтитул Знак"/>
    <w:link w:val="aff1"/>
    <w:uiPriority w:val="99"/>
    <w:locked/>
    <w:rsid w:val="009F03AB"/>
    <w:rPr>
      <w:bCs/>
      <w:szCs w:val="22"/>
      <w:lang w:eastAsia="ar-SA"/>
    </w:rPr>
  </w:style>
  <w:style w:type="paragraph" w:styleId="aff3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4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f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0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1"/>
    <w:rsid w:val="00AD3EBC"/>
    <w:pPr>
      <w:numPr>
        <w:numId w:val="7"/>
      </w:numPr>
      <w:tabs>
        <w:tab w:val="left" w:pos="1134"/>
      </w:tabs>
    </w:pPr>
  </w:style>
  <w:style w:type="character" w:customStyle="1" w:styleId="1f1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5">
    <w:name w:val="Подпункт"/>
    <w:basedOn w:val="a1"/>
    <w:rsid w:val="00AD3EBC"/>
  </w:style>
  <w:style w:type="paragraph" w:customStyle="1" w:styleId="a0">
    <w:name w:val="Подподпункт"/>
    <w:basedOn w:val="aff5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6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7">
    <w:name w:val="АриалТабл"/>
    <w:basedOn w:val="aff6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8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9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a">
    <w:name w:val="Title"/>
    <w:basedOn w:val="a2"/>
    <w:next w:val="affb"/>
    <w:link w:val="affc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b">
    <w:name w:val="Subtitle"/>
    <w:basedOn w:val="a2"/>
    <w:next w:val="afc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c">
    <w:name w:val="Название Знак"/>
    <w:link w:val="affa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d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e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">
    <w:name w:val="footnote text"/>
    <w:basedOn w:val="a2"/>
    <w:link w:val="afff0"/>
    <w:uiPriority w:val="99"/>
    <w:rsid w:val="00AD3EBC"/>
    <w:pPr>
      <w:spacing w:line="240" w:lineRule="auto"/>
    </w:pPr>
    <w:rPr>
      <w:sz w:val="20"/>
    </w:rPr>
  </w:style>
  <w:style w:type="character" w:customStyle="1" w:styleId="afff0">
    <w:name w:val="Текст сноски Знак"/>
    <w:link w:val="afff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1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2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3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4">
    <w:name w:val="Ариал Таблица"/>
    <w:basedOn w:val="aff6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5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6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7">
    <w:name w:val="Главы"/>
    <w:basedOn w:val="afff6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8">
    <w:name w:val="Служебный"/>
    <w:basedOn w:val="afff7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9">
    <w:name w:val="annotation subject"/>
    <w:basedOn w:val="1fa"/>
    <w:next w:val="1fa"/>
    <w:rsid w:val="00AD3EBC"/>
    <w:rPr>
      <w:b/>
      <w:bCs w:val="0"/>
    </w:rPr>
  </w:style>
  <w:style w:type="paragraph" w:customStyle="1" w:styleId="afffa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b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c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0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d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e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0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6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1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2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3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4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5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6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8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9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a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b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c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d">
    <w:name w:val="Переменные"/>
    <w:basedOn w:val="afc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e">
    <w:name w:val="Формула"/>
    <w:basedOn w:val="afc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0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1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2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3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4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5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6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7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8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9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a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b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c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d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e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0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1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2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d"/>
    <w:rsid w:val="00AD3EBC"/>
    <w:pPr>
      <w:tabs>
        <w:tab w:val="right" w:leader="dot" w:pos="7091"/>
      </w:tabs>
      <w:ind w:left="2547" w:firstLine="0"/>
    </w:pPr>
  </w:style>
  <w:style w:type="paragraph" w:customStyle="1" w:styleId="affffff3">
    <w:name w:val="Содержимое таблицы"/>
    <w:basedOn w:val="a2"/>
    <w:rsid w:val="00AD3EBC"/>
    <w:pPr>
      <w:suppressLineNumbers/>
    </w:pPr>
  </w:style>
  <w:style w:type="paragraph" w:customStyle="1" w:styleId="affffff4">
    <w:name w:val="Заголовок таблицы"/>
    <w:basedOn w:val="affffff3"/>
    <w:rsid w:val="00AD3EBC"/>
    <w:pPr>
      <w:jc w:val="center"/>
    </w:pPr>
    <w:rPr>
      <w:b/>
    </w:rPr>
  </w:style>
  <w:style w:type="paragraph" w:styleId="affffff5">
    <w:name w:val="TOC Heading"/>
    <w:basedOn w:val="1b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6">
    <w:name w:val="Document Map"/>
    <w:basedOn w:val="a2"/>
    <w:link w:val="affffff7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7">
    <w:name w:val="Схема документа Знак"/>
    <w:link w:val="affffff6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8">
    <w:name w:val="annotation reference"/>
    <w:uiPriority w:val="99"/>
    <w:unhideWhenUsed/>
    <w:rsid w:val="005B75A6"/>
    <w:rPr>
      <w:sz w:val="16"/>
      <w:szCs w:val="16"/>
    </w:rPr>
  </w:style>
  <w:style w:type="paragraph" w:styleId="affffff9">
    <w:name w:val="annotation text"/>
    <w:basedOn w:val="a2"/>
    <w:link w:val="affffffa"/>
    <w:unhideWhenUsed/>
    <w:rsid w:val="005B75A6"/>
    <w:rPr>
      <w:sz w:val="20"/>
      <w:szCs w:val="20"/>
    </w:rPr>
  </w:style>
  <w:style w:type="character" w:customStyle="1" w:styleId="affffffa">
    <w:name w:val="Текст примечания Знак"/>
    <w:link w:val="affffff9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b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c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d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e">
    <w:name w:val="footnote reference"/>
    <w:uiPriority w:val="99"/>
    <w:rsid w:val="004F4D80"/>
    <w:rPr>
      <w:vertAlign w:val="superscript"/>
    </w:rPr>
  </w:style>
  <w:style w:type="paragraph" w:styleId="afffffff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0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1">
    <w:name w:val="Plain Text"/>
    <w:basedOn w:val="a2"/>
    <w:link w:val="afffffff2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2">
    <w:name w:val="Текст Знак"/>
    <w:basedOn w:val="a3"/>
    <w:link w:val="afffffff1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1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5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d">
    <w:name w:val="Основной текст Знак"/>
    <w:basedOn w:val="a3"/>
    <w:link w:val="afc"/>
    <w:rsid w:val="0070627A"/>
    <w:rPr>
      <w:sz w:val="28"/>
      <w:szCs w:val="28"/>
      <w:lang w:eastAsia="ar-SA"/>
    </w:rPr>
  </w:style>
  <w:style w:type="paragraph" w:styleId="afffffff6">
    <w:name w:val="endnote text"/>
    <w:basedOn w:val="a2"/>
    <w:link w:val="afffffff7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7">
    <w:name w:val="Текст концевой сноски Знак"/>
    <w:basedOn w:val="a3"/>
    <w:link w:val="afffffff6"/>
    <w:uiPriority w:val="99"/>
    <w:rsid w:val="004937CA"/>
  </w:style>
  <w:style w:type="character" w:styleId="afffffff8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oleObject" Target="embeddings/oleObject2.bin"/><Relationship Id="rId21" Type="http://schemas.openxmlformats.org/officeDocument/2006/relationships/header" Target="header4.xml"/><Relationship Id="rId34" Type="http://schemas.openxmlformats.org/officeDocument/2006/relationships/hyperlink" Target="mailto:Averyanova.TN@mrsk-1.ru" TargetMode="External"/><Relationship Id="rId42" Type="http://schemas.openxmlformats.org/officeDocument/2006/relationships/header" Target="header10.xml"/><Relationship Id="rId47" Type="http://schemas.openxmlformats.org/officeDocument/2006/relationships/hyperlink" Target="http://www.rosseti.ru/about/contacts/opinion/" TargetMode="External"/><Relationship Id="rId50" Type="http://schemas.openxmlformats.org/officeDocument/2006/relationships/hyperlink" Target="consultantplus://offline/ref=86C855FF9931DA9E8282C60C4DADA77D6E3FF20BC62667668DFC4D0EA1y5xAN" TargetMode="External"/><Relationship Id="rId55" Type="http://schemas.openxmlformats.org/officeDocument/2006/relationships/hyperlink" Target="consultantplus://offline/ref=86C855FF9931DA9E8282C60C4DADA77D6D37F30BC92667668DFC4D0EA1y5xAN" TargetMode="External"/><Relationship Id="rId63" Type="http://schemas.openxmlformats.org/officeDocument/2006/relationships/footer" Target="footer1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oleObject" Target="embeddings/oleObject3.bin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oleObject" Target="embeddings/oleObject1.bin"/><Relationship Id="rId40" Type="http://schemas.openxmlformats.org/officeDocument/2006/relationships/image" Target="media/image4.wmf"/><Relationship Id="rId45" Type="http://schemas.openxmlformats.org/officeDocument/2006/relationships/header" Target="header12.xml"/><Relationship Id="rId53" Type="http://schemas.openxmlformats.org/officeDocument/2006/relationships/hyperlink" Target="consultantplus://offline/ref=86C855FF9931DA9E8282C60C4DADA77D6E3EF501C72B67668DFC4D0EA1y5xAN" TargetMode="External"/><Relationship Id="rId58" Type="http://schemas.openxmlformats.org/officeDocument/2006/relationships/hyperlink" Target="consultantplus://offline/ref=B7E04B8F5BC345C22463EADCAE81D93CF4CA1215A36F6052F6BC85F6f9C8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image" Target="media/image2.wmf"/><Relationship Id="rId49" Type="http://schemas.openxmlformats.org/officeDocument/2006/relationships/footer" Target="footer10.xm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footer" Target="footer11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footer" Target="footer8.xm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header" Target="header14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yperlink" Target="mailto:Ermolova.IV@mrsk-1.ru" TargetMode="External"/><Relationship Id="rId43" Type="http://schemas.openxmlformats.org/officeDocument/2006/relationships/header" Target="header11.xml"/><Relationship Id="rId48" Type="http://schemas.openxmlformats.org/officeDocument/2006/relationships/hyperlink" Target="mailto:doverie@mrsk-1.ru" TargetMode="External"/><Relationship Id="rId56" Type="http://schemas.openxmlformats.org/officeDocument/2006/relationships/hyperlink" Target="consultantplus://offline/ref=B7E04B8F5BC345C22463EADCAE81D93CF0C11310A0643D58FEE589F49Ff2C9L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B01C6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Averyanova.TN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image" Target="media/image3.wmf"/><Relationship Id="rId46" Type="http://schemas.openxmlformats.org/officeDocument/2006/relationships/footer" Target="footer9.xml"/><Relationship Id="rId59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7CD3E-3B4C-4344-9D51-D9BA0B4C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95</Pages>
  <Words>29716</Words>
  <Characters>169382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198701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Сечная Инна Павловна</cp:lastModifiedBy>
  <cp:revision>163</cp:revision>
  <cp:lastPrinted>2015-12-29T14:27:00Z</cp:lastPrinted>
  <dcterms:created xsi:type="dcterms:W3CDTF">2016-01-13T12:36:00Z</dcterms:created>
  <dcterms:modified xsi:type="dcterms:W3CDTF">2018-12-03T10:55:00Z</dcterms:modified>
</cp:coreProperties>
</file>